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4D253E" w:rsidRDefault="004D253E" w:rsidP="00C22EF7">
      <w:pPr>
        <w:shd w:val="clear" w:color="auto" w:fill="FFFFFF"/>
        <w:jc w:val="right"/>
        <w:rPr>
          <w:b/>
          <w:bCs/>
          <w:color w:val="000000" w:themeColor="text1"/>
          <w:sz w:val="20"/>
          <w:szCs w:val="20"/>
        </w:rPr>
      </w:pPr>
      <w:r w:rsidRPr="004D253E">
        <w:rPr>
          <w:b/>
          <w:bCs/>
          <w:color w:val="000000" w:themeColor="text1"/>
          <w:sz w:val="20"/>
          <w:szCs w:val="20"/>
        </w:rPr>
        <w:t>SPS</w:t>
      </w:r>
      <w:r w:rsidR="000621DE">
        <w:rPr>
          <w:b/>
          <w:bCs/>
          <w:color w:val="000000" w:themeColor="text1"/>
          <w:sz w:val="20"/>
          <w:szCs w:val="20"/>
        </w:rPr>
        <w:t xml:space="preserve"> </w:t>
      </w:r>
      <w:r w:rsidR="00B60CBE">
        <w:rPr>
          <w:b/>
          <w:bCs/>
          <w:color w:val="000000" w:themeColor="text1"/>
          <w:sz w:val="20"/>
          <w:szCs w:val="20"/>
        </w:rPr>
        <w:t>4</w:t>
      </w:r>
      <w:r w:rsidRPr="004D253E">
        <w:rPr>
          <w:b/>
          <w:bCs/>
          <w:color w:val="000000" w:themeColor="text1"/>
          <w:sz w:val="20"/>
          <w:szCs w:val="20"/>
        </w:rPr>
        <w:t xml:space="preserve"> priedas</w:t>
      </w:r>
      <w:r w:rsidR="00B60CBE">
        <w:rPr>
          <w:b/>
          <w:bCs/>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7C495F12" w14:textId="77777777" w:rsidR="00907E10" w:rsidRDefault="00907E10" w:rsidP="00316FB5">
      <w:pPr>
        <w:widowControl w:val="0"/>
        <w:jc w:val="center"/>
        <w:rPr>
          <w:b/>
          <w:bCs/>
          <w:caps/>
          <w:sz w:val="22"/>
          <w:szCs w:val="22"/>
        </w:rPr>
      </w:pPr>
      <w:r w:rsidRPr="00907E10">
        <w:rPr>
          <w:b/>
          <w:bCs/>
          <w:caps/>
          <w:sz w:val="22"/>
          <w:szCs w:val="22"/>
        </w:rPr>
        <w:t>Atsarginių kopijų įrenginių diskinės talpos plėtra (Nr. 10488)</w:t>
      </w:r>
    </w:p>
    <w:p w14:paraId="61B38D14" w14:textId="7A968A6D" w:rsidR="00316FB5" w:rsidRPr="004F4A73" w:rsidRDefault="00316FB5" w:rsidP="00316FB5">
      <w:pPr>
        <w:widowControl w:val="0"/>
        <w:jc w:val="center"/>
      </w:pPr>
      <w:r w:rsidRPr="004F4A73">
        <w:t>__________</w:t>
      </w:r>
      <w:r>
        <w:t xml:space="preserve"> Nr.</w:t>
      </w:r>
      <w:r w:rsidRPr="004F4A73">
        <w:t>__________</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1260E78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006323D6">
        <w:rPr>
          <w:color w:val="000000" w:themeColor="text1"/>
          <w:sz w:val="22"/>
          <w:szCs w:val="22"/>
        </w:rPr>
        <w:t xml:space="preserve"> supaprastinto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0F46E11" w:rsidR="0083145F" w:rsidRPr="008B2417" w:rsidRDefault="00D300CF"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 xml:space="preserve">2) </w:t>
      </w:r>
      <w:r w:rsidR="006323D6">
        <w:rPr>
          <w:color w:val="000000" w:themeColor="text1"/>
          <w:sz w:val="22"/>
          <w:szCs w:val="22"/>
        </w:rPr>
        <w:t xml:space="preserve">supaprastinto </w:t>
      </w:r>
      <w:r w:rsidR="0083145F">
        <w:rPr>
          <w:color w:val="000000" w:themeColor="text1"/>
          <w:sz w:val="22"/>
          <w:szCs w:val="22"/>
        </w:rPr>
        <w:t>atviro konkurso pirkimo dokumentuose</w:t>
      </w:r>
      <w:r w:rsidR="00526F8C">
        <w:rPr>
          <w:color w:val="000000" w:themeColor="text1"/>
          <w:sz w:val="22"/>
          <w:szCs w:val="22"/>
        </w:rPr>
        <w:t>;</w:t>
      </w:r>
    </w:p>
    <w:p w14:paraId="0FCF1FCC" w14:textId="64371C83"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D300CF">
        <w:rPr>
          <w:color w:val="000000" w:themeColor="text1"/>
          <w:sz w:val="22"/>
          <w:szCs w:val="22"/>
        </w:rPr>
        <w:tab/>
      </w:r>
      <w:r w:rsidR="0083145F">
        <w:rPr>
          <w:color w:val="000000" w:themeColor="text1"/>
          <w:sz w:val="22"/>
          <w:szCs w:val="22"/>
        </w:rPr>
        <w:t>3</w:t>
      </w:r>
      <w:r w:rsidRPr="008B2417">
        <w:rPr>
          <w:color w:val="000000" w:themeColor="text1"/>
          <w:sz w:val="22"/>
          <w:szCs w:val="22"/>
        </w:rPr>
        <w:t>)</w:t>
      </w:r>
      <w:r w:rsidR="00D300CF">
        <w:rPr>
          <w:color w:val="000000" w:themeColor="text1"/>
          <w:sz w:val="22"/>
          <w:szCs w:val="22"/>
        </w:rPr>
        <w:t xml:space="preserve"> </w:t>
      </w:r>
      <w:r w:rsidRPr="008B2417">
        <w:rPr>
          <w:color w:val="000000" w:themeColor="text1"/>
          <w:sz w:val="22"/>
          <w:szCs w:val="22"/>
        </w:rPr>
        <w:t>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20CC15E6" w14:textId="77777777" w:rsidR="00D90E0A" w:rsidRDefault="002F01D9" w:rsidP="002F01D9">
      <w:pPr>
        <w:jc w:val="both"/>
        <w:rPr>
          <w:b/>
          <w:color w:val="000000" w:themeColor="text1"/>
        </w:rPr>
      </w:pPr>
      <w:r w:rsidRPr="00715743">
        <w:rPr>
          <w:b/>
          <w:color w:val="000000" w:themeColor="text1"/>
        </w:rPr>
        <w:t>Mes siūlome šias prekes</w:t>
      </w:r>
      <w:r w:rsidR="00D90E0A">
        <w:rPr>
          <w:b/>
          <w:color w:val="000000" w:themeColor="text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9"/>
        <w:gridCol w:w="2035"/>
        <w:gridCol w:w="1789"/>
        <w:gridCol w:w="1028"/>
        <w:gridCol w:w="1028"/>
        <w:gridCol w:w="2345"/>
        <w:gridCol w:w="1290"/>
      </w:tblGrid>
      <w:tr w:rsidR="00B46CFC" w:rsidRPr="00796C2B" w14:paraId="5A8BD7B2" w14:textId="77777777" w:rsidTr="00B46CFC">
        <w:tc>
          <w:tcPr>
            <w:tcW w:w="436" w:type="pct"/>
            <w:tcBorders>
              <w:top w:val="single" w:sz="4" w:space="0" w:color="auto"/>
              <w:left w:val="single" w:sz="4" w:space="0" w:color="auto"/>
              <w:bottom w:val="single" w:sz="4" w:space="0" w:color="auto"/>
              <w:right w:val="single" w:sz="4" w:space="0" w:color="auto"/>
            </w:tcBorders>
            <w:vAlign w:val="center"/>
          </w:tcPr>
          <w:p w14:paraId="0EB8A099" w14:textId="3AF4BFC6" w:rsidR="00B46CFC" w:rsidRPr="00796C2B" w:rsidRDefault="00B46CFC" w:rsidP="00B61369">
            <w:pPr>
              <w:tabs>
                <w:tab w:val="left" w:pos="709"/>
              </w:tabs>
              <w:ind w:right="-7"/>
              <w:jc w:val="center"/>
            </w:pPr>
            <w:r>
              <w:t>P. d.</w:t>
            </w:r>
          </w:p>
          <w:p w14:paraId="5BF5D49D" w14:textId="77777777" w:rsidR="00B46CFC" w:rsidRPr="00796C2B" w:rsidRDefault="00B46CFC" w:rsidP="00B61369">
            <w:pPr>
              <w:tabs>
                <w:tab w:val="left" w:pos="709"/>
              </w:tabs>
              <w:ind w:right="-7"/>
              <w:jc w:val="center"/>
            </w:pPr>
            <w:r w:rsidRPr="00796C2B">
              <w:t>Nr.</w:t>
            </w:r>
          </w:p>
        </w:tc>
        <w:tc>
          <w:tcPr>
            <w:tcW w:w="976" w:type="pct"/>
            <w:tcBorders>
              <w:top w:val="single" w:sz="4" w:space="0" w:color="auto"/>
              <w:left w:val="single" w:sz="4" w:space="0" w:color="auto"/>
              <w:bottom w:val="single" w:sz="4" w:space="0" w:color="auto"/>
              <w:right w:val="single" w:sz="4" w:space="0" w:color="auto"/>
            </w:tcBorders>
            <w:vAlign w:val="center"/>
          </w:tcPr>
          <w:p w14:paraId="00EA6C5F" w14:textId="77777777" w:rsidR="00B46CFC" w:rsidRPr="00796C2B" w:rsidRDefault="00B46CFC" w:rsidP="00B61369">
            <w:pPr>
              <w:tabs>
                <w:tab w:val="left" w:pos="709"/>
              </w:tabs>
              <w:ind w:right="-7"/>
              <w:jc w:val="center"/>
            </w:pPr>
            <w:r w:rsidRPr="00796C2B">
              <w:rPr>
                <w:spacing w:val="-4"/>
              </w:rPr>
              <w:t>Prekės</w:t>
            </w:r>
            <w:r w:rsidRPr="00796C2B">
              <w:t xml:space="preserve"> pavadinimas</w:t>
            </w:r>
          </w:p>
        </w:tc>
        <w:tc>
          <w:tcPr>
            <w:tcW w:w="858" w:type="pct"/>
          </w:tcPr>
          <w:p w14:paraId="2F9BA6D7" w14:textId="19944E1F" w:rsidR="00B46CFC" w:rsidRPr="00796C2B" w:rsidRDefault="00B46CFC" w:rsidP="00B61369">
            <w:pPr>
              <w:tabs>
                <w:tab w:val="left" w:pos="709"/>
              </w:tabs>
              <w:ind w:left="-131" w:right="-7"/>
              <w:jc w:val="center"/>
            </w:pPr>
            <w:r>
              <w:rPr>
                <w:i/>
              </w:rPr>
              <w:t xml:space="preserve">Tiekėjas nurodo </w:t>
            </w:r>
            <w:r w:rsidRPr="00FB3304">
              <w:rPr>
                <w:i/>
              </w:rPr>
              <w:t>gamintoją</w:t>
            </w:r>
            <w:r>
              <w:rPr>
                <w:i/>
              </w:rPr>
              <w:t xml:space="preserve">, </w:t>
            </w:r>
            <w:r w:rsidRPr="00FB3304">
              <w:rPr>
                <w:i/>
              </w:rPr>
              <w:t>modelį, modelio modifikaciją (jei taikoma)</w:t>
            </w:r>
            <w:r>
              <w:rPr>
                <w:i/>
              </w:rPr>
              <w:t xml:space="preserve"> ir kilmės šalį</w:t>
            </w:r>
          </w:p>
        </w:tc>
        <w:tc>
          <w:tcPr>
            <w:tcW w:w="493" w:type="pct"/>
            <w:tcBorders>
              <w:top w:val="single" w:sz="4" w:space="0" w:color="auto"/>
              <w:left w:val="single" w:sz="4" w:space="0" w:color="auto"/>
              <w:bottom w:val="single" w:sz="4" w:space="0" w:color="auto"/>
              <w:right w:val="single" w:sz="4" w:space="0" w:color="auto"/>
            </w:tcBorders>
            <w:vAlign w:val="center"/>
          </w:tcPr>
          <w:p w14:paraId="3C4C2A1D" w14:textId="7D4A89F6" w:rsidR="00B46CFC" w:rsidRPr="00796C2B" w:rsidRDefault="00B46CFC" w:rsidP="00B61369">
            <w:pPr>
              <w:tabs>
                <w:tab w:val="left" w:pos="709"/>
              </w:tabs>
              <w:ind w:left="-131" w:right="-7"/>
              <w:jc w:val="center"/>
            </w:pPr>
            <w:r w:rsidRPr="00796C2B">
              <w:t>Kiekis</w:t>
            </w:r>
          </w:p>
        </w:tc>
        <w:tc>
          <w:tcPr>
            <w:tcW w:w="493" w:type="pct"/>
            <w:tcBorders>
              <w:top w:val="single" w:sz="4" w:space="0" w:color="auto"/>
              <w:left w:val="single" w:sz="4" w:space="0" w:color="auto"/>
              <w:bottom w:val="single" w:sz="4" w:space="0" w:color="auto"/>
              <w:right w:val="single" w:sz="4" w:space="0" w:color="auto"/>
            </w:tcBorders>
            <w:vAlign w:val="center"/>
          </w:tcPr>
          <w:p w14:paraId="50F87DD1" w14:textId="77777777" w:rsidR="00B46CFC" w:rsidRPr="00796C2B" w:rsidRDefault="00B46CFC" w:rsidP="00B61369">
            <w:pPr>
              <w:tabs>
                <w:tab w:val="left" w:pos="709"/>
              </w:tabs>
              <w:ind w:left="-108" w:right="-7"/>
              <w:jc w:val="center"/>
            </w:pPr>
            <w:r w:rsidRPr="00796C2B">
              <w:t>Mato</w:t>
            </w:r>
          </w:p>
          <w:p w14:paraId="67FF93B7" w14:textId="77777777" w:rsidR="00B46CFC" w:rsidRPr="00796C2B" w:rsidRDefault="00B46CFC" w:rsidP="00B61369">
            <w:pPr>
              <w:tabs>
                <w:tab w:val="left" w:pos="709"/>
              </w:tabs>
              <w:ind w:left="-108" w:right="-7"/>
              <w:jc w:val="center"/>
            </w:pPr>
            <w:r w:rsidRPr="00796C2B">
              <w:t xml:space="preserve">vnt. </w:t>
            </w:r>
          </w:p>
        </w:tc>
        <w:tc>
          <w:tcPr>
            <w:tcW w:w="1125" w:type="pct"/>
            <w:tcBorders>
              <w:top w:val="single" w:sz="4" w:space="0" w:color="auto"/>
              <w:left w:val="single" w:sz="4" w:space="0" w:color="auto"/>
              <w:bottom w:val="single" w:sz="4" w:space="0" w:color="auto"/>
              <w:right w:val="single" w:sz="4" w:space="0" w:color="auto"/>
            </w:tcBorders>
            <w:vAlign w:val="center"/>
          </w:tcPr>
          <w:p w14:paraId="78B7444B" w14:textId="1A9827EC" w:rsidR="00B46CFC" w:rsidRPr="00796C2B" w:rsidRDefault="00B46CFC" w:rsidP="00B61369">
            <w:pPr>
              <w:tabs>
                <w:tab w:val="left" w:pos="200"/>
                <w:tab w:val="left" w:pos="709"/>
              </w:tabs>
              <w:ind w:left="-139" w:right="-7"/>
              <w:jc w:val="center"/>
            </w:pPr>
            <w:r w:rsidRPr="00796C2B">
              <w:t>Vnt. Kaina EUR be PVM</w:t>
            </w:r>
          </w:p>
        </w:tc>
        <w:tc>
          <w:tcPr>
            <w:tcW w:w="619" w:type="pct"/>
            <w:tcBorders>
              <w:top w:val="single" w:sz="4" w:space="0" w:color="auto"/>
              <w:left w:val="single" w:sz="4" w:space="0" w:color="auto"/>
              <w:bottom w:val="single" w:sz="4" w:space="0" w:color="auto"/>
              <w:right w:val="single" w:sz="4" w:space="0" w:color="auto"/>
            </w:tcBorders>
            <w:vAlign w:val="center"/>
          </w:tcPr>
          <w:p w14:paraId="29C3E097" w14:textId="77777777" w:rsidR="00B46CFC" w:rsidRPr="00796C2B" w:rsidRDefault="00B46CFC" w:rsidP="00B61369">
            <w:pPr>
              <w:tabs>
                <w:tab w:val="left" w:pos="200"/>
                <w:tab w:val="left" w:pos="709"/>
              </w:tabs>
              <w:ind w:left="-134" w:right="-7"/>
              <w:jc w:val="center"/>
            </w:pPr>
            <w:r w:rsidRPr="00796C2B">
              <w:t>Suma EUR be PVM</w:t>
            </w:r>
          </w:p>
        </w:tc>
      </w:tr>
      <w:tr w:rsidR="00B46CFC" w:rsidRPr="00796C2B" w14:paraId="2B35A667" w14:textId="77777777" w:rsidTr="00273F19">
        <w:tc>
          <w:tcPr>
            <w:tcW w:w="436" w:type="pct"/>
            <w:tcBorders>
              <w:top w:val="single" w:sz="4" w:space="0" w:color="auto"/>
              <w:left w:val="single" w:sz="4" w:space="0" w:color="auto"/>
              <w:bottom w:val="single" w:sz="4" w:space="0" w:color="auto"/>
              <w:right w:val="single" w:sz="4" w:space="0" w:color="auto"/>
            </w:tcBorders>
            <w:vAlign w:val="center"/>
          </w:tcPr>
          <w:p w14:paraId="41DEB582" w14:textId="77777777" w:rsidR="00B46CFC" w:rsidRPr="00796C2B" w:rsidRDefault="00B46CFC" w:rsidP="00B46CFC">
            <w:pPr>
              <w:tabs>
                <w:tab w:val="left" w:pos="709"/>
              </w:tabs>
              <w:ind w:right="-7"/>
              <w:jc w:val="center"/>
            </w:pPr>
            <w:r w:rsidRPr="00796C2B">
              <w:lastRenderedPageBreak/>
              <w:t>1</w:t>
            </w:r>
          </w:p>
        </w:tc>
        <w:tc>
          <w:tcPr>
            <w:tcW w:w="976" w:type="pct"/>
            <w:tcBorders>
              <w:top w:val="single" w:sz="4" w:space="0" w:color="auto"/>
              <w:left w:val="single" w:sz="4" w:space="0" w:color="auto"/>
              <w:bottom w:val="single" w:sz="4" w:space="0" w:color="auto"/>
              <w:right w:val="single" w:sz="4" w:space="0" w:color="auto"/>
            </w:tcBorders>
            <w:vAlign w:val="center"/>
          </w:tcPr>
          <w:p w14:paraId="17E62102" w14:textId="77777777" w:rsidR="00B46CFC" w:rsidRPr="00796C2B" w:rsidRDefault="00B46CFC" w:rsidP="00B46CFC">
            <w:pPr>
              <w:tabs>
                <w:tab w:val="left" w:pos="709"/>
              </w:tabs>
              <w:ind w:right="-7"/>
              <w:jc w:val="center"/>
              <w:rPr>
                <w:spacing w:val="-4"/>
              </w:rPr>
            </w:pPr>
            <w:r w:rsidRPr="00796C2B">
              <w:rPr>
                <w:spacing w:val="-4"/>
              </w:rPr>
              <w:t>2</w:t>
            </w:r>
          </w:p>
        </w:tc>
        <w:tc>
          <w:tcPr>
            <w:tcW w:w="858" w:type="pct"/>
            <w:vAlign w:val="center"/>
          </w:tcPr>
          <w:p w14:paraId="61DCC563" w14:textId="6C1417F5" w:rsidR="00B46CFC" w:rsidRPr="00796C2B" w:rsidRDefault="00B46CFC" w:rsidP="00B46CFC">
            <w:pPr>
              <w:tabs>
                <w:tab w:val="left" w:pos="709"/>
              </w:tabs>
              <w:ind w:right="-7"/>
              <w:jc w:val="center"/>
            </w:pPr>
            <w:r w:rsidRPr="00796C2B">
              <w:t>3</w:t>
            </w:r>
          </w:p>
        </w:tc>
        <w:tc>
          <w:tcPr>
            <w:tcW w:w="493" w:type="pct"/>
            <w:tcBorders>
              <w:top w:val="single" w:sz="4" w:space="0" w:color="auto"/>
              <w:left w:val="single" w:sz="4" w:space="0" w:color="auto"/>
              <w:bottom w:val="single" w:sz="4" w:space="0" w:color="auto"/>
              <w:right w:val="single" w:sz="4" w:space="0" w:color="auto"/>
            </w:tcBorders>
            <w:vAlign w:val="center"/>
          </w:tcPr>
          <w:p w14:paraId="728D08F7" w14:textId="59E7F090" w:rsidR="00B46CFC" w:rsidRPr="00796C2B" w:rsidRDefault="00B46CFC" w:rsidP="00B46CFC">
            <w:pPr>
              <w:tabs>
                <w:tab w:val="left" w:pos="709"/>
              </w:tabs>
              <w:ind w:right="-7"/>
              <w:jc w:val="center"/>
            </w:pPr>
            <w:r w:rsidRPr="00796C2B">
              <w:t>4</w:t>
            </w:r>
          </w:p>
        </w:tc>
        <w:tc>
          <w:tcPr>
            <w:tcW w:w="493" w:type="pct"/>
            <w:tcBorders>
              <w:top w:val="single" w:sz="4" w:space="0" w:color="auto"/>
              <w:left w:val="single" w:sz="4" w:space="0" w:color="auto"/>
              <w:bottom w:val="single" w:sz="4" w:space="0" w:color="auto"/>
              <w:right w:val="single" w:sz="4" w:space="0" w:color="auto"/>
            </w:tcBorders>
            <w:vAlign w:val="center"/>
          </w:tcPr>
          <w:p w14:paraId="279DD143" w14:textId="3204A725" w:rsidR="00B46CFC" w:rsidRPr="00796C2B" w:rsidRDefault="00B46CFC" w:rsidP="00B46CFC">
            <w:pPr>
              <w:tabs>
                <w:tab w:val="left" w:pos="709"/>
              </w:tabs>
              <w:ind w:right="-7"/>
              <w:jc w:val="center"/>
            </w:pPr>
            <w:r w:rsidRPr="00796C2B">
              <w:t>5</w:t>
            </w:r>
          </w:p>
        </w:tc>
        <w:tc>
          <w:tcPr>
            <w:tcW w:w="1125" w:type="pct"/>
            <w:tcBorders>
              <w:top w:val="single" w:sz="4" w:space="0" w:color="auto"/>
              <w:left w:val="single" w:sz="4" w:space="0" w:color="auto"/>
              <w:bottom w:val="single" w:sz="4" w:space="0" w:color="auto"/>
              <w:right w:val="single" w:sz="4" w:space="0" w:color="auto"/>
            </w:tcBorders>
            <w:vAlign w:val="center"/>
          </w:tcPr>
          <w:p w14:paraId="606ADD52" w14:textId="778D0051" w:rsidR="00B46CFC" w:rsidRPr="00796C2B" w:rsidRDefault="00B46CFC" w:rsidP="00B46CFC">
            <w:pPr>
              <w:tabs>
                <w:tab w:val="left" w:pos="200"/>
                <w:tab w:val="left" w:pos="709"/>
              </w:tabs>
              <w:ind w:right="-7"/>
              <w:jc w:val="center"/>
            </w:pPr>
            <w:r>
              <w:t>6</w:t>
            </w:r>
          </w:p>
        </w:tc>
        <w:tc>
          <w:tcPr>
            <w:tcW w:w="619" w:type="pct"/>
            <w:tcBorders>
              <w:top w:val="single" w:sz="4" w:space="0" w:color="auto"/>
              <w:left w:val="single" w:sz="4" w:space="0" w:color="auto"/>
              <w:bottom w:val="single" w:sz="4" w:space="0" w:color="auto"/>
              <w:right w:val="single" w:sz="4" w:space="0" w:color="auto"/>
            </w:tcBorders>
            <w:vAlign w:val="center"/>
          </w:tcPr>
          <w:p w14:paraId="7EB9711F" w14:textId="1616CFB7" w:rsidR="00B46CFC" w:rsidRPr="00796C2B" w:rsidRDefault="00B46CFC" w:rsidP="00B46CFC">
            <w:pPr>
              <w:tabs>
                <w:tab w:val="left" w:pos="200"/>
                <w:tab w:val="left" w:pos="709"/>
              </w:tabs>
              <w:ind w:right="-7"/>
              <w:jc w:val="center"/>
            </w:pPr>
            <w:r>
              <w:t>7</w:t>
            </w:r>
          </w:p>
        </w:tc>
      </w:tr>
      <w:tr w:rsidR="00B46CFC" w:rsidRPr="00796C2B" w14:paraId="3625289C" w14:textId="77777777" w:rsidTr="00B46CFC">
        <w:tc>
          <w:tcPr>
            <w:tcW w:w="436" w:type="pct"/>
            <w:tcBorders>
              <w:top w:val="single" w:sz="4" w:space="0" w:color="auto"/>
              <w:left w:val="single" w:sz="4" w:space="0" w:color="auto"/>
              <w:bottom w:val="single" w:sz="4" w:space="0" w:color="auto"/>
              <w:right w:val="single" w:sz="4" w:space="0" w:color="auto"/>
            </w:tcBorders>
            <w:vAlign w:val="center"/>
          </w:tcPr>
          <w:p w14:paraId="443D85E0" w14:textId="77777777" w:rsidR="00B46CFC" w:rsidRPr="00796C2B" w:rsidRDefault="00B46CFC" w:rsidP="00B46CFC">
            <w:pPr>
              <w:tabs>
                <w:tab w:val="left" w:pos="709"/>
              </w:tabs>
              <w:ind w:right="-7"/>
            </w:pPr>
            <w:bookmarkStart w:id="0" w:name="_Hlk128402615"/>
            <w:r w:rsidRPr="00796C2B">
              <w:t>1.</w:t>
            </w:r>
          </w:p>
        </w:tc>
        <w:tc>
          <w:tcPr>
            <w:tcW w:w="976" w:type="pct"/>
            <w:tcBorders>
              <w:top w:val="single" w:sz="4" w:space="0" w:color="auto"/>
              <w:left w:val="single" w:sz="4" w:space="0" w:color="auto"/>
              <w:bottom w:val="single" w:sz="4" w:space="0" w:color="auto"/>
              <w:right w:val="single" w:sz="4" w:space="0" w:color="auto"/>
            </w:tcBorders>
            <w:vAlign w:val="center"/>
          </w:tcPr>
          <w:p w14:paraId="0FCA10DA" w14:textId="337BBFE3" w:rsidR="00B46CFC" w:rsidRPr="00796C2B" w:rsidRDefault="00B46CFC" w:rsidP="00B46CFC">
            <w:pPr>
              <w:tabs>
                <w:tab w:val="left" w:pos="709"/>
              </w:tabs>
              <w:ind w:right="-7"/>
              <w:rPr>
                <w:i/>
                <w:iCs/>
              </w:rPr>
            </w:pPr>
            <w:r w:rsidRPr="00B46CFC">
              <w:t>Atsarginių kopijų įrenginių</w:t>
            </w:r>
            <w:r>
              <w:t xml:space="preserve"> </w:t>
            </w:r>
            <w:r w:rsidRPr="00B46CFC">
              <w:t>diskinės talpos plėtra</w:t>
            </w:r>
            <w:r w:rsidRPr="00B46CFC">
              <w:rPr>
                <w:i/>
              </w:rPr>
              <w:t xml:space="preserve"> </w:t>
            </w:r>
          </w:p>
        </w:tc>
        <w:tc>
          <w:tcPr>
            <w:tcW w:w="858" w:type="pct"/>
          </w:tcPr>
          <w:p w14:paraId="48F56461" w14:textId="77777777" w:rsidR="00B46CFC" w:rsidRDefault="00B46CFC" w:rsidP="00B46CFC">
            <w:pPr>
              <w:tabs>
                <w:tab w:val="left" w:pos="709"/>
              </w:tabs>
              <w:ind w:right="-7"/>
            </w:pPr>
          </w:p>
        </w:tc>
        <w:tc>
          <w:tcPr>
            <w:tcW w:w="493" w:type="pct"/>
            <w:tcBorders>
              <w:top w:val="single" w:sz="4" w:space="0" w:color="auto"/>
              <w:left w:val="single" w:sz="4" w:space="0" w:color="auto"/>
              <w:bottom w:val="single" w:sz="4" w:space="0" w:color="auto"/>
              <w:right w:val="single" w:sz="4" w:space="0" w:color="auto"/>
            </w:tcBorders>
            <w:vAlign w:val="center"/>
          </w:tcPr>
          <w:p w14:paraId="55F52BF9" w14:textId="113F6AEB" w:rsidR="00B46CFC" w:rsidRPr="00796C2B" w:rsidRDefault="00B46CFC" w:rsidP="00B46CFC">
            <w:pPr>
              <w:tabs>
                <w:tab w:val="left" w:pos="709"/>
              </w:tabs>
              <w:ind w:right="-7"/>
            </w:pPr>
            <w:r>
              <w:t>1</w:t>
            </w:r>
          </w:p>
        </w:tc>
        <w:tc>
          <w:tcPr>
            <w:tcW w:w="493" w:type="pct"/>
            <w:tcBorders>
              <w:top w:val="single" w:sz="4" w:space="0" w:color="auto"/>
              <w:left w:val="single" w:sz="4" w:space="0" w:color="auto"/>
              <w:bottom w:val="single" w:sz="4" w:space="0" w:color="auto"/>
              <w:right w:val="single" w:sz="4" w:space="0" w:color="auto"/>
            </w:tcBorders>
            <w:vAlign w:val="center"/>
          </w:tcPr>
          <w:p w14:paraId="39A4D2D0" w14:textId="3337916F" w:rsidR="00B46CFC" w:rsidRPr="00796C2B" w:rsidRDefault="006E428C" w:rsidP="00B46CFC">
            <w:pPr>
              <w:tabs>
                <w:tab w:val="left" w:pos="709"/>
              </w:tabs>
              <w:ind w:right="-7"/>
              <w:jc w:val="center"/>
            </w:pPr>
            <w:r>
              <w:t>Kompl</w:t>
            </w:r>
            <w:r w:rsidR="00B46CFC" w:rsidRPr="00796C2B">
              <w:t>.</w:t>
            </w:r>
          </w:p>
        </w:tc>
        <w:tc>
          <w:tcPr>
            <w:tcW w:w="1125" w:type="pct"/>
            <w:tcBorders>
              <w:top w:val="single" w:sz="4" w:space="0" w:color="auto"/>
              <w:left w:val="single" w:sz="4" w:space="0" w:color="auto"/>
              <w:bottom w:val="single" w:sz="4" w:space="0" w:color="auto"/>
              <w:right w:val="single" w:sz="4" w:space="0" w:color="auto"/>
            </w:tcBorders>
            <w:vAlign w:val="center"/>
          </w:tcPr>
          <w:p w14:paraId="21763DAA" w14:textId="77777777" w:rsidR="00B46CFC" w:rsidRPr="00796C2B" w:rsidRDefault="00B46CFC" w:rsidP="00B46CFC">
            <w:pPr>
              <w:tabs>
                <w:tab w:val="left" w:pos="709"/>
              </w:tabs>
              <w:ind w:right="-7"/>
              <w:jc w:val="both"/>
            </w:pPr>
          </w:p>
        </w:tc>
        <w:tc>
          <w:tcPr>
            <w:tcW w:w="619" w:type="pct"/>
            <w:tcBorders>
              <w:top w:val="single" w:sz="4" w:space="0" w:color="auto"/>
              <w:left w:val="single" w:sz="4" w:space="0" w:color="auto"/>
              <w:bottom w:val="single" w:sz="4" w:space="0" w:color="auto"/>
              <w:right w:val="single" w:sz="4" w:space="0" w:color="auto"/>
            </w:tcBorders>
            <w:vAlign w:val="center"/>
          </w:tcPr>
          <w:p w14:paraId="502853D6" w14:textId="77777777" w:rsidR="00B46CFC" w:rsidRPr="00796C2B" w:rsidRDefault="00B46CFC" w:rsidP="00B46CFC">
            <w:pPr>
              <w:tabs>
                <w:tab w:val="left" w:pos="709"/>
              </w:tabs>
              <w:ind w:right="-7"/>
              <w:jc w:val="both"/>
            </w:pPr>
          </w:p>
        </w:tc>
      </w:tr>
      <w:tr w:rsidR="005D6080" w:rsidRPr="00796C2B" w14:paraId="51CB7627" w14:textId="77777777" w:rsidTr="005D6080">
        <w:tc>
          <w:tcPr>
            <w:tcW w:w="4381" w:type="pct"/>
            <w:gridSpan w:val="6"/>
            <w:tcBorders>
              <w:right w:val="single" w:sz="4" w:space="0" w:color="auto"/>
            </w:tcBorders>
          </w:tcPr>
          <w:p w14:paraId="70E9C3D3" w14:textId="6E2D7CEC" w:rsidR="005D6080" w:rsidRPr="00796C2B" w:rsidRDefault="005D6080" w:rsidP="00B46CFC">
            <w:pPr>
              <w:tabs>
                <w:tab w:val="left" w:pos="709"/>
              </w:tabs>
              <w:ind w:right="-7"/>
              <w:jc w:val="right"/>
            </w:pPr>
            <w:r w:rsidRPr="00796C2B">
              <w:t>PVM (.......%) suma</w:t>
            </w:r>
          </w:p>
        </w:tc>
        <w:tc>
          <w:tcPr>
            <w:tcW w:w="619" w:type="pct"/>
            <w:tcBorders>
              <w:top w:val="single" w:sz="4" w:space="0" w:color="auto"/>
              <w:left w:val="single" w:sz="4" w:space="0" w:color="auto"/>
              <w:bottom w:val="single" w:sz="4" w:space="0" w:color="auto"/>
              <w:right w:val="single" w:sz="4" w:space="0" w:color="auto"/>
            </w:tcBorders>
            <w:vAlign w:val="center"/>
          </w:tcPr>
          <w:p w14:paraId="530A6B84" w14:textId="77777777" w:rsidR="005D6080" w:rsidRPr="00796C2B" w:rsidRDefault="005D6080" w:rsidP="00B46CFC">
            <w:pPr>
              <w:tabs>
                <w:tab w:val="left" w:pos="709"/>
              </w:tabs>
              <w:ind w:right="-7"/>
              <w:jc w:val="right"/>
            </w:pPr>
          </w:p>
        </w:tc>
      </w:tr>
      <w:tr w:rsidR="005D6080" w:rsidRPr="00796C2B" w14:paraId="42C1DAC6" w14:textId="77777777" w:rsidTr="005D6080">
        <w:tc>
          <w:tcPr>
            <w:tcW w:w="4381" w:type="pct"/>
            <w:gridSpan w:val="6"/>
            <w:tcBorders>
              <w:right w:val="single" w:sz="4" w:space="0" w:color="auto"/>
            </w:tcBorders>
          </w:tcPr>
          <w:p w14:paraId="05808FC9" w14:textId="7ACA91AD" w:rsidR="005D6080" w:rsidRPr="00796C2B" w:rsidRDefault="005D6080" w:rsidP="00B46CFC">
            <w:pPr>
              <w:tabs>
                <w:tab w:val="left" w:pos="709"/>
              </w:tabs>
              <w:ind w:right="-7"/>
              <w:jc w:val="right"/>
            </w:pPr>
            <w:r w:rsidRPr="00796C2B">
              <w:t>Bendra pasiūlymo kaina EUR su PVM</w:t>
            </w:r>
          </w:p>
        </w:tc>
        <w:tc>
          <w:tcPr>
            <w:tcW w:w="619" w:type="pct"/>
            <w:tcBorders>
              <w:top w:val="single" w:sz="4" w:space="0" w:color="auto"/>
              <w:left w:val="single" w:sz="4" w:space="0" w:color="auto"/>
              <w:bottom w:val="single" w:sz="4" w:space="0" w:color="auto"/>
              <w:right w:val="single" w:sz="4" w:space="0" w:color="auto"/>
            </w:tcBorders>
            <w:vAlign w:val="center"/>
          </w:tcPr>
          <w:p w14:paraId="3018CECA" w14:textId="77777777" w:rsidR="005D6080" w:rsidRPr="00796C2B" w:rsidRDefault="005D6080" w:rsidP="00B46CFC">
            <w:pPr>
              <w:tabs>
                <w:tab w:val="left" w:pos="709"/>
              </w:tabs>
              <w:ind w:right="-7"/>
              <w:jc w:val="right"/>
            </w:pPr>
          </w:p>
        </w:tc>
      </w:tr>
    </w:tbl>
    <w:bookmarkEnd w:id="0"/>
    <w:p w14:paraId="2FB3EC57" w14:textId="5B42FE75" w:rsidR="002F01D9" w:rsidRPr="00630AD7" w:rsidRDefault="00630AD7" w:rsidP="00D90E0A">
      <w:pPr>
        <w:jc w:val="both"/>
        <w:rPr>
          <w:bCs/>
          <w:i/>
          <w:iCs/>
          <w:color w:val="000000" w:themeColor="text1"/>
          <w:sz w:val="20"/>
          <w:szCs w:val="20"/>
        </w:rPr>
      </w:pPr>
      <w:r>
        <w:rPr>
          <w:bCs/>
          <w:i/>
          <w:iCs/>
          <w:color w:val="000000" w:themeColor="text1"/>
          <w:sz w:val="20"/>
          <w:szCs w:val="20"/>
        </w:rPr>
        <w:t>*</w:t>
      </w:r>
      <w:r w:rsidRPr="00630AD7">
        <w:rPr>
          <w:bCs/>
          <w:i/>
          <w:iCs/>
          <w:color w:val="000000" w:themeColor="text1"/>
          <w:sz w:val="20"/>
          <w:szCs w:val="20"/>
        </w:rPr>
        <w:t>Prekių, kurių kaina iki 3 Eur, vieneto įkainis pateikiamame pasiūlyme turi būti pateikiamas suapvalintas pagal aritmetikos taisykles iki dešimt tūkstantųjų (keturi skaičiai po kablelio) skaičiaus dalių. Prekių, kurių kaina virš 3 Eur, vieneto įkainis pateikiamame pasiūlyme turi būti pateikiamas suapvalintas pagal aritmetikos taisykles iki šimtųjų (du skaičiai po kablelio) skaičiaus dalių. Kiekvienos pozicijos suma ir pirkimo dalies suma turi būti išreikšta cento tikslumu (du skaičiai po kablelio).</w:t>
      </w:r>
      <w:r w:rsidR="002F01D9" w:rsidRPr="00630AD7">
        <w:rPr>
          <w:bCs/>
          <w:i/>
          <w:iCs/>
          <w:color w:val="000000" w:themeColor="text1"/>
          <w:sz w:val="20"/>
          <w:szCs w:val="20"/>
        </w:rPr>
        <w:t xml:space="preserve"> </w:t>
      </w:r>
    </w:p>
    <w:p w14:paraId="55E4DDF9" w14:textId="77777777" w:rsidR="00630AD7" w:rsidRPr="00D90E0A" w:rsidRDefault="00630AD7" w:rsidP="00D90E0A">
      <w:pPr>
        <w:jc w:val="both"/>
        <w:rPr>
          <w:b/>
          <w:color w:val="000000" w:themeColor="text1"/>
          <w:u w:val="single"/>
        </w:rPr>
      </w:pPr>
    </w:p>
    <w:p w14:paraId="056CA131" w14:textId="3ADC9AF7" w:rsidR="002F01D9" w:rsidRDefault="002F01D9" w:rsidP="002F01D9">
      <w:pPr>
        <w:widowControl w:val="0"/>
        <w:ind w:firstLine="851"/>
        <w:jc w:val="both"/>
        <w:rPr>
          <w:b/>
          <w:sz w:val="22"/>
          <w:szCs w:val="22"/>
          <w:lang w:eastAsia="lt-LT"/>
        </w:rPr>
      </w:pPr>
      <w:r w:rsidRPr="006A4ED7">
        <w:rPr>
          <w:b/>
          <w:color w:val="000000" w:themeColor="text1"/>
          <w:sz w:val="22"/>
          <w:szCs w:val="22"/>
        </w:rPr>
        <w:t xml:space="preserve">Siūlomos prekės visiškai atitinka pirkimo dokumentuose nurodytus reikalavimus. </w:t>
      </w:r>
      <w:r w:rsidR="00AB40D4">
        <w:rPr>
          <w:b/>
          <w:color w:val="000000" w:themeColor="text1"/>
          <w:sz w:val="22"/>
          <w:szCs w:val="22"/>
        </w:rPr>
        <w:t xml:space="preserve">Kartu su pasiūlymu teikiame užpildytą </w:t>
      </w:r>
      <w:r w:rsidR="00AB40D4">
        <w:rPr>
          <w:b/>
          <w:color w:val="000000" w:themeColor="text1"/>
          <w:sz w:val="22"/>
          <w:szCs w:val="22"/>
        </w:rPr>
        <w:t xml:space="preserve">lentelę </w:t>
      </w:r>
      <w:r w:rsidRPr="006A4ED7">
        <w:rPr>
          <w:b/>
          <w:color w:val="000000" w:themeColor="text1"/>
          <w:sz w:val="22"/>
          <w:szCs w:val="22"/>
        </w:rPr>
        <w:t>techninėje specifikacijoje (SPS 1 priedas „Techninė specifikacija“)</w:t>
      </w:r>
      <w:r w:rsidR="00AB40D4">
        <w:rPr>
          <w:b/>
          <w:color w:val="000000" w:themeColor="text1"/>
          <w:sz w:val="22"/>
          <w:szCs w:val="22"/>
        </w:rPr>
        <w:t>, kurioje nurodytos prekės techninės savybės</w:t>
      </w:r>
      <w:r w:rsidRPr="006A4ED7">
        <w:rPr>
          <w:b/>
          <w:color w:val="000000" w:themeColor="text1"/>
          <w:sz w:val="22"/>
          <w:szCs w:val="22"/>
        </w:rPr>
        <w:t>.</w:t>
      </w:r>
      <w:r w:rsidR="005D6080">
        <w:rPr>
          <w:b/>
          <w:color w:val="000000" w:themeColor="text1"/>
          <w:sz w:val="22"/>
          <w:szCs w:val="22"/>
        </w:rPr>
        <w:t xml:space="preserve"> </w:t>
      </w:r>
    </w:p>
    <w:p w14:paraId="3F3FF772" w14:textId="77777777" w:rsidR="002F01D9" w:rsidRDefault="002F01D9" w:rsidP="000621DE">
      <w:pPr>
        <w:tabs>
          <w:tab w:val="left" w:pos="709"/>
        </w:tabs>
        <w:jc w:val="both"/>
        <w:rPr>
          <w:b/>
          <w:sz w:val="22"/>
          <w:szCs w:val="22"/>
          <w:lang w:eastAsia="lt-LT"/>
        </w:rPr>
      </w:pPr>
    </w:p>
    <w:p w14:paraId="75879CDC" w14:textId="778999DD"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Nust</w:t>
      </w:r>
      <w:r w:rsidR="002E04D9" w:rsidRPr="002627EB">
        <w:rPr>
          <w:sz w:val="22"/>
          <w:szCs w:val="22"/>
          <w:lang w:eastAsia="ar-SA"/>
        </w:rPr>
        <w:t>atomas</w:t>
      </w:r>
      <w:r w:rsidR="002842FC" w:rsidRPr="002627EB">
        <w:rPr>
          <w:sz w:val="22"/>
          <w:szCs w:val="22"/>
          <w:lang w:eastAsia="ar-SA"/>
        </w:rPr>
        <w:t xml:space="preserve"> fiksuota </w:t>
      </w:r>
      <w:r w:rsidR="00CE5BAF">
        <w:rPr>
          <w:sz w:val="22"/>
          <w:szCs w:val="22"/>
          <w:lang w:eastAsia="ar-SA"/>
        </w:rPr>
        <w:t>kaina</w:t>
      </w:r>
      <w:r w:rsidRPr="002627EB">
        <w:rPr>
          <w:sz w:val="22"/>
          <w:szCs w:val="22"/>
          <w:lang w:eastAsia="ar-SA"/>
        </w:rPr>
        <w:t>. 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6095"/>
        <w:gridCol w:w="3148"/>
      </w:tblGrid>
      <w:tr w:rsidR="00F80845" w:rsidRPr="006B7C00" w14:paraId="2830C933" w14:textId="2FB23656" w:rsidTr="00D83B75">
        <w:tc>
          <w:tcPr>
            <w:tcW w:w="851" w:type="dxa"/>
          </w:tcPr>
          <w:p w14:paraId="24D76986" w14:textId="465166C9" w:rsidR="00F80845" w:rsidRPr="006B7C00" w:rsidRDefault="00F80845" w:rsidP="0002615B">
            <w:pPr>
              <w:jc w:val="center"/>
              <w:rPr>
                <w:color w:val="000000" w:themeColor="text1"/>
                <w:sz w:val="22"/>
                <w:szCs w:val="22"/>
              </w:rPr>
            </w:pPr>
            <w:r w:rsidRPr="006B7C00">
              <w:rPr>
                <w:color w:val="000000" w:themeColor="text1"/>
                <w:sz w:val="22"/>
                <w:szCs w:val="22"/>
              </w:rPr>
              <w:t>Eil.</w:t>
            </w:r>
            <w:r w:rsidR="00D83B75">
              <w:rPr>
                <w:color w:val="000000" w:themeColor="text1"/>
                <w:sz w:val="22"/>
                <w:szCs w:val="22"/>
              </w:rPr>
              <w:t xml:space="preserve"> </w:t>
            </w:r>
            <w:r w:rsidRPr="006B7C00">
              <w:rPr>
                <w:color w:val="000000" w:themeColor="text1"/>
                <w:sz w:val="22"/>
                <w:szCs w:val="22"/>
              </w:rPr>
              <w:t>Nr.</w:t>
            </w:r>
          </w:p>
        </w:tc>
        <w:tc>
          <w:tcPr>
            <w:tcW w:w="6095"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D83B75">
        <w:tc>
          <w:tcPr>
            <w:tcW w:w="851" w:type="dxa"/>
          </w:tcPr>
          <w:p w14:paraId="72A3804B" w14:textId="77777777" w:rsidR="00F80845" w:rsidRPr="006B7C00" w:rsidRDefault="00F80845" w:rsidP="0002615B">
            <w:pPr>
              <w:jc w:val="both"/>
              <w:rPr>
                <w:color w:val="000000" w:themeColor="text1"/>
                <w:sz w:val="22"/>
                <w:szCs w:val="22"/>
              </w:rPr>
            </w:pPr>
          </w:p>
        </w:tc>
        <w:tc>
          <w:tcPr>
            <w:tcW w:w="6095"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D83B75">
        <w:tc>
          <w:tcPr>
            <w:tcW w:w="851" w:type="dxa"/>
          </w:tcPr>
          <w:p w14:paraId="4AF14C34" w14:textId="77777777" w:rsidR="00F80845" w:rsidRPr="006B7C00" w:rsidRDefault="00F80845" w:rsidP="0002615B">
            <w:pPr>
              <w:jc w:val="both"/>
              <w:rPr>
                <w:color w:val="000000" w:themeColor="text1"/>
                <w:sz w:val="22"/>
                <w:szCs w:val="22"/>
              </w:rPr>
            </w:pPr>
          </w:p>
        </w:tc>
        <w:tc>
          <w:tcPr>
            <w:tcW w:w="6095"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2627EB">
      <w:footerReference w:type="default" r:id="rId8"/>
      <w:footerReference w:type="first" r:id="rId9"/>
      <w:pgSz w:w="11909" w:h="16834"/>
      <w:pgMar w:top="1135"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5F998" w14:textId="77777777" w:rsidR="007F5998" w:rsidRDefault="007F5998" w:rsidP="00846BA9">
      <w:r>
        <w:separator/>
      </w:r>
    </w:p>
  </w:endnote>
  <w:endnote w:type="continuationSeparator" w:id="0">
    <w:p w14:paraId="3D62874E" w14:textId="77777777" w:rsidR="007F5998" w:rsidRDefault="007F5998"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Footer"/>
      <w:jc w:val="center"/>
    </w:pPr>
    <w:r>
      <w:fldChar w:fldCharType="begin"/>
    </w:r>
    <w:r>
      <w:instrText xml:space="preserve"> PAGE   \* MERGEFORMAT </w:instrText>
    </w:r>
    <w:r>
      <w:fldChar w:fldCharType="separate"/>
    </w:r>
    <w:r w:rsidR="003209A0">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Footer"/>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FE45A5" w14:textId="77777777" w:rsidR="007F5998" w:rsidRDefault="007F5998" w:rsidP="00846BA9">
      <w:r>
        <w:separator/>
      </w:r>
    </w:p>
  </w:footnote>
  <w:footnote w:type="continuationSeparator" w:id="0">
    <w:p w14:paraId="44E45430" w14:textId="77777777" w:rsidR="007F5998" w:rsidRDefault="007F5998"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Subtitle"/>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749347025">
    <w:abstractNumId w:val="0"/>
  </w:num>
  <w:num w:numId="2" w16cid:durableId="273363886">
    <w:abstractNumId w:val="13"/>
  </w:num>
  <w:num w:numId="3" w16cid:durableId="1927953567">
    <w:abstractNumId w:val="34"/>
  </w:num>
  <w:num w:numId="4" w16cid:durableId="596451419">
    <w:abstractNumId w:val="40"/>
  </w:num>
  <w:num w:numId="5" w16cid:durableId="383527610">
    <w:abstractNumId w:val="21"/>
  </w:num>
  <w:num w:numId="6" w16cid:durableId="2006858687">
    <w:abstractNumId w:val="19"/>
  </w:num>
  <w:num w:numId="7" w16cid:durableId="1061514197">
    <w:abstractNumId w:val="9"/>
  </w:num>
  <w:num w:numId="8" w16cid:durableId="1992755240">
    <w:abstractNumId w:val="16"/>
  </w:num>
  <w:num w:numId="9" w16cid:durableId="1621568945">
    <w:abstractNumId w:val="36"/>
  </w:num>
  <w:num w:numId="10" w16cid:durableId="117645993">
    <w:abstractNumId w:val="6"/>
  </w:num>
  <w:num w:numId="11" w16cid:durableId="1194266084">
    <w:abstractNumId w:val="33"/>
  </w:num>
  <w:num w:numId="12" w16cid:durableId="382876294">
    <w:abstractNumId w:val="32"/>
  </w:num>
  <w:num w:numId="13" w16cid:durableId="335882345">
    <w:abstractNumId w:val="27"/>
  </w:num>
  <w:num w:numId="14" w16cid:durableId="1373262070">
    <w:abstractNumId w:val="8"/>
  </w:num>
  <w:num w:numId="15" w16cid:durableId="1346513148">
    <w:abstractNumId w:val="37"/>
  </w:num>
  <w:num w:numId="16" w16cid:durableId="200048165">
    <w:abstractNumId w:val="38"/>
  </w:num>
  <w:num w:numId="17" w16cid:durableId="754593968">
    <w:abstractNumId w:val="23"/>
  </w:num>
  <w:num w:numId="18" w16cid:durableId="1764107173">
    <w:abstractNumId w:val="24"/>
  </w:num>
  <w:num w:numId="19" w16cid:durableId="191774592">
    <w:abstractNumId w:val="18"/>
  </w:num>
  <w:num w:numId="20" w16cid:durableId="1391227901">
    <w:abstractNumId w:val="15"/>
  </w:num>
  <w:num w:numId="21" w16cid:durableId="587665254">
    <w:abstractNumId w:val="22"/>
  </w:num>
  <w:num w:numId="22" w16cid:durableId="1120414611">
    <w:abstractNumId w:val="12"/>
  </w:num>
  <w:num w:numId="23" w16cid:durableId="1567453272">
    <w:abstractNumId w:val="25"/>
  </w:num>
  <w:num w:numId="24" w16cid:durableId="2034066525">
    <w:abstractNumId w:val="31"/>
  </w:num>
  <w:num w:numId="25" w16cid:durableId="743531069">
    <w:abstractNumId w:val="10"/>
  </w:num>
  <w:num w:numId="26" w16cid:durableId="423384505">
    <w:abstractNumId w:val="41"/>
  </w:num>
  <w:num w:numId="27" w16cid:durableId="1524975859">
    <w:abstractNumId w:val="11"/>
  </w:num>
  <w:num w:numId="28" w16cid:durableId="285354023">
    <w:abstractNumId w:val="7"/>
  </w:num>
  <w:num w:numId="29" w16cid:durableId="1764766748">
    <w:abstractNumId w:val="20"/>
  </w:num>
  <w:num w:numId="30" w16cid:durableId="1102457325">
    <w:abstractNumId w:val="14"/>
  </w:num>
  <w:num w:numId="31" w16cid:durableId="1359891719">
    <w:abstractNumId w:val="29"/>
  </w:num>
  <w:num w:numId="32" w16cid:durableId="1627783466">
    <w:abstractNumId w:val="35"/>
  </w:num>
  <w:num w:numId="33" w16cid:durableId="651257695">
    <w:abstractNumId w:val="28"/>
  </w:num>
  <w:num w:numId="34" w16cid:durableId="1953971181">
    <w:abstractNumId w:val="30"/>
  </w:num>
  <w:num w:numId="35" w16cid:durableId="119743043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858858276">
    <w:abstractNumId w:val="17"/>
  </w:num>
  <w:num w:numId="37" w16cid:durableId="1609265836">
    <w:abstractNumId w:val="26"/>
  </w:num>
  <w:num w:numId="38" w16cid:durableId="1771077327">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40D50"/>
    <w:rsid w:val="00044BF4"/>
    <w:rsid w:val="00047508"/>
    <w:rsid w:val="000506A2"/>
    <w:rsid w:val="00051B68"/>
    <w:rsid w:val="0005439E"/>
    <w:rsid w:val="000545EC"/>
    <w:rsid w:val="000546C0"/>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3273"/>
    <w:rsid w:val="00074484"/>
    <w:rsid w:val="000779AE"/>
    <w:rsid w:val="0008003E"/>
    <w:rsid w:val="000801E2"/>
    <w:rsid w:val="000817E1"/>
    <w:rsid w:val="00083A84"/>
    <w:rsid w:val="0008588C"/>
    <w:rsid w:val="00087494"/>
    <w:rsid w:val="000875B1"/>
    <w:rsid w:val="00087E8B"/>
    <w:rsid w:val="0009065F"/>
    <w:rsid w:val="0009136B"/>
    <w:rsid w:val="000915E2"/>
    <w:rsid w:val="0009172A"/>
    <w:rsid w:val="0009309E"/>
    <w:rsid w:val="000935D7"/>
    <w:rsid w:val="00093789"/>
    <w:rsid w:val="000948C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050B"/>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954"/>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71C33"/>
    <w:rsid w:val="001726CF"/>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39B8"/>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68AD"/>
    <w:rsid w:val="0028745D"/>
    <w:rsid w:val="00287532"/>
    <w:rsid w:val="00287895"/>
    <w:rsid w:val="00287F0B"/>
    <w:rsid w:val="00290045"/>
    <w:rsid w:val="0029245D"/>
    <w:rsid w:val="00293D34"/>
    <w:rsid w:val="00293E96"/>
    <w:rsid w:val="002955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6FB5"/>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4906"/>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0DB7"/>
    <w:rsid w:val="003E1BBD"/>
    <w:rsid w:val="003E1D32"/>
    <w:rsid w:val="003E36A6"/>
    <w:rsid w:val="003E3D4A"/>
    <w:rsid w:val="003E3F09"/>
    <w:rsid w:val="003E57BD"/>
    <w:rsid w:val="003E6B4E"/>
    <w:rsid w:val="003E7DBF"/>
    <w:rsid w:val="003F04B0"/>
    <w:rsid w:val="003F0EB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50E4"/>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676F"/>
    <w:rsid w:val="004668B7"/>
    <w:rsid w:val="00471738"/>
    <w:rsid w:val="00471B16"/>
    <w:rsid w:val="004737AE"/>
    <w:rsid w:val="0047481D"/>
    <w:rsid w:val="0047534D"/>
    <w:rsid w:val="00476291"/>
    <w:rsid w:val="00476B33"/>
    <w:rsid w:val="00477C7A"/>
    <w:rsid w:val="00477D61"/>
    <w:rsid w:val="004804B7"/>
    <w:rsid w:val="004807F8"/>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B95"/>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1A84"/>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36E8"/>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42E2"/>
    <w:rsid w:val="005C526C"/>
    <w:rsid w:val="005C5B9E"/>
    <w:rsid w:val="005C5D96"/>
    <w:rsid w:val="005C7EB7"/>
    <w:rsid w:val="005D0468"/>
    <w:rsid w:val="005D118B"/>
    <w:rsid w:val="005D12FB"/>
    <w:rsid w:val="005D3223"/>
    <w:rsid w:val="005D5F51"/>
    <w:rsid w:val="005D6080"/>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0AD7"/>
    <w:rsid w:val="00631018"/>
    <w:rsid w:val="006323D6"/>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249"/>
    <w:rsid w:val="006A361F"/>
    <w:rsid w:val="006A48B0"/>
    <w:rsid w:val="006A4AA4"/>
    <w:rsid w:val="006A6095"/>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28C"/>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BE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5998"/>
    <w:rsid w:val="007F72AE"/>
    <w:rsid w:val="007F764E"/>
    <w:rsid w:val="008018E6"/>
    <w:rsid w:val="00801C44"/>
    <w:rsid w:val="00801EA6"/>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C79DE"/>
    <w:rsid w:val="008D1100"/>
    <w:rsid w:val="008D116F"/>
    <w:rsid w:val="008D137C"/>
    <w:rsid w:val="008D26FA"/>
    <w:rsid w:val="008D37D2"/>
    <w:rsid w:val="008D43F6"/>
    <w:rsid w:val="008D4D6F"/>
    <w:rsid w:val="008D54C4"/>
    <w:rsid w:val="008D6224"/>
    <w:rsid w:val="008D64FF"/>
    <w:rsid w:val="008D6743"/>
    <w:rsid w:val="008D77D1"/>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E10"/>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519A"/>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084"/>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6241"/>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0D4"/>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2DF8"/>
    <w:rsid w:val="00B44482"/>
    <w:rsid w:val="00B44BE8"/>
    <w:rsid w:val="00B4500F"/>
    <w:rsid w:val="00B46A7A"/>
    <w:rsid w:val="00B46CFC"/>
    <w:rsid w:val="00B47BBD"/>
    <w:rsid w:val="00B50F38"/>
    <w:rsid w:val="00B5381F"/>
    <w:rsid w:val="00B53B44"/>
    <w:rsid w:val="00B54BE8"/>
    <w:rsid w:val="00B563E5"/>
    <w:rsid w:val="00B576D3"/>
    <w:rsid w:val="00B57A2D"/>
    <w:rsid w:val="00B57C3B"/>
    <w:rsid w:val="00B60C18"/>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5BAF"/>
    <w:rsid w:val="00CE6A48"/>
    <w:rsid w:val="00CE7047"/>
    <w:rsid w:val="00CE7511"/>
    <w:rsid w:val="00CE7637"/>
    <w:rsid w:val="00CE7B19"/>
    <w:rsid w:val="00CF039F"/>
    <w:rsid w:val="00CF1D8A"/>
    <w:rsid w:val="00CF33F5"/>
    <w:rsid w:val="00CF3AC3"/>
    <w:rsid w:val="00CF3B0E"/>
    <w:rsid w:val="00CF3F9A"/>
    <w:rsid w:val="00CF56E1"/>
    <w:rsid w:val="00CF5C73"/>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E23"/>
    <w:rsid w:val="00D21FE2"/>
    <w:rsid w:val="00D221E6"/>
    <w:rsid w:val="00D22D59"/>
    <w:rsid w:val="00D23250"/>
    <w:rsid w:val="00D23DE6"/>
    <w:rsid w:val="00D24FEF"/>
    <w:rsid w:val="00D27745"/>
    <w:rsid w:val="00D300CF"/>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3B75"/>
    <w:rsid w:val="00D846AC"/>
    <w:rsid w:val="00D90E0A"/>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B7413"/>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77"/>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5A37"/>
    <w:rsid w:val="00E2619F"/>
    <w:rsid w:val="00E27041"/>
    <w:rsid w:val="00E272D0"/>
    <w:rsid w:val="00E2732D"/>
    <w:rsid w:val="00E27656"/>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1F6"/>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1D97"/>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579C4"/>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21B8"/>
    <w:rsid w:val="00F924B0"/>
    <w:rsid w:val="00F967A6"/>
    <w:rsid w:val="00F97BB7"/>
    <w:rsid w:val="00F97CE3"/>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2B8F"/>
    <w:rPr>
      <w:rFonts w:ascii="Times New Roman" w:eastAsia="Times New Roman" w:hAnsi="Times New Roman"/>
      <w:sz w:val="24"/>
      <w:szCs w:val="24"/>
      <w:lang w:eastAsia="en-US"/>
    </w:rPr>
  </w:style>
  <w:style w:type="paragraph" w:styleId="Heading1">
    <w:name w:val="heading 1"/>
    <w:basedOn w:val="Normal"/>
    <w:next w:val="Normal"/>
    <w:link w:val="Heading1Char"/>
    <w:qFormat/>
    <w:rsid w:val="00F6648A"/>
    <w:pPr>
      <w:keepNext/>
      <w:jc w:val="right"/>
      <w:outlineLvl w:val="0"/>
    </w:pPr>
    <w:rPr>
      <w:rFonts w:ascii="TimesLT" w:hAnsi="TimesLT"/>
      <w:szCs w:val="20"/>
      <w:lang w:eastAsia="lt-LT"/>
    </w:rPr>
  </w:style>
  <w:style w:type="paragraph" w:styleId="Heading2">
    <w:name w:val="heading 2"/>
    <w:aliases w:val="Title Header2"/>
    <w:basedOn w:val="Normal"/>
    <w:next w:val="Normal"/>
    <w:link w:val="Heading2Char"/>
    <w:uiPriority w:val="99"/>
    <w:qFormat/>
    <w:rsid w:val="00C22EF7"/>
    <w:pPr>
      <w:keepNext/>
      <w:keepLines/>
      <w:spacing w:before="200"/>
      <w:outlineLvl w:val="1"/>
    </w:pPr>
    <w:rPr>
      <w:rFonts w:ascii="Cambria" w:hAnsi="Cambria"/>
      <w:b/>
      <w:bCs/>
      <w:color w:val="4F81BD"/>
      <w:sz w:val="26"/>
      <w:szCs w:val="26"/>
      <w:lang w:val="en-GB" w:eastAsia="lt-LT"/>
    </w:rPr>
  </w:style>
  <w:style w:type="paragraph" w:styleId="Heading3">
    <w:name w:val="heading 3"/>
    <w:aliases w:val="Section Header3,Sub-Clause Paragraph"/>
    <w:basedOn w:val="Normal"/>
    <w:next w:val="Normal"/>
    <w:link w:val="Heading3Char"/>
    <w:uiPriority w:val="99"/>
    <w:qFormat/>
    <w:rsid w:val="00C22EF7"/>
    <w:pPr>
      <w:keepNext/>
      <w:keepLines/>
      <w:spacing w:before="200"/>
      <w:outlineLvl w:val="2"/>
    </w:pPr>
    <w:rPr>
      <w:rFonts w:ascii="Cambria" w:hAnsi="Cambria"/>
      <w:b/>
      <w:bCs/>
      <w:color w:val="4F81BD"/>
      <w:lang w:val="en-GB" w:eastAsia="lt-LT"/>
    </w:rPr>
  </w:style>
  <w:style w:type="paragraph" w:styleId="Heading4">
    <w:name w:val="heading 4"/>
    <w:aliases w:val="Sub-Clause Sub-paragraph,Heading 4 Char Char Char Char"/>
    <w:basedOn w:val="Normal"/>
    <w:next w:val="Normal"/>
    <w:link w:val="Heading4Char"/>
    <w:uiPriority w:val="99"/>
    <w:qFormat/>
    <w:rsid w:val="00C22EF7"/>
    <w:pPr>
      <w:keepNext/>
      <w:tabs>
        <w:tab w:val="num" w:pos="1824"/>
      </w:tabs>
      <w:ind w:left="1824" w:hanging="864"/>
      <w:outlineLvl w:val="3"/>
    </w:pPr>
    <w:rPr>
      <w:b/>
      <w:sz w:val="44"/>
      <w:szCs w:val="20"/>
      <w:lang w:eastAsia="lt-LT"/>
    </w:rPr>
  </w:style>
  <w:style w:type="paragraph" w:styleId="Heading5">
    <w:name w:val="heading 5"/>
    <w:basedOn w:val="Normal"/>
    <w:next w:val="Normal"/>
    <w:link w:val="Heading5Char"/>
    <w:uiPriority w:val="99"/>
    <w:qFormat/>
    <w:rsid w:val="00C22EF7"/>
    <w:pPr>
      <w:keepNext/>
      <w:tabs>
        <w:tab w:val="num" w:pos="1608"/>
      </w:tabs>
      <w:ind w:left="1608" w:hanging="1008"/>
      <w:outlineLvl w:val="4"/>
    </w:pPr>
    <w:rPr>
      <w:b/>
      <w:sz w:val="40"/>
      <w:szCs w:val="20"/>
      <w:lang w:eastAsia="lt-LT"/>
    </w:rPr>
  </w:style>
  <w:style w:type="paragraph" w:styleId="Heading6">
    <w:name w:val="heading 6"/>
    <w:basedOn w:val="Normal"/>
    <w:next w:val="Normal"/>
    <w:link w:val="Heading6Char"/>
    <w:uiPriority w:val="99"/>
    <w:qFormat/>
    <w:rsid w:val="00C22EF7"/>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C22EF7"/>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C22EF7"/>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6648A"/>
    <w:pPr>
      <w:keepNext/>
      <w:jc w:val="center"/>
      <w:outlineLvl w:val="8"/>
    </w:pPr>
    <w:rPr>
      <w:b/>
      <w:bCs/>
      <w:sz w:val="20"/>
      <w:szCs w:val="20"/>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6648A"/>
    <w:rPr>
      <w:rFonts w:ascii="TimesLT" w:hAnsi="TimesLT" w:cs="Times New Roman"/>
      <w:sz w:val="20"/>
    </w:rPr>
  </w:style>
  <w:style w:type="character" w:customStyle="1" w:styleId="Heading2Char">
    <w:name w:val="Heading 2 Char"/>
    <w:aliases w:val="Title Header2 Char"/>
    <w:link w:val="Heading2"/>
    <w:uiPriority w:val="99"/>
    <w:locked/>
    <w:rsid w:val="00C22EF7"/>
    <w:rPr>
      <w:rFonts w:ascii="Cambria" w:hAnsi="Cambria" w:cs="Times New Roman"/>
      <w:b/>
      <w:color w:val="4F81BD"/>
      <w:sz w:val="26"/>
      <w:lang w:val="en-GB"/>
    </w:rPr>
  </w:style>
  <w:style w:type="character" w:customStyle="1" w:styleId="Heading3Char">
    <w:name w:val="Heading 3 Char"/>
    <w:aliases w:val="Section Header3 Char,Sub-Clause Paragraph Char"/>
    <w:link w:val="Heading3"/>
    <w:uiPriority w:val="99"/>
    <w:locked/>
    <w:rsid w:val="00C22EF7"/>
    <w:rPr>
      <w:rFonts w:ascii="Cambria" w:hAnsi="Cambria" w:cs="Times New Roman"/>
      <w:b/>
      <w:color w:val="4F81BD"/>
      <w:sz w:val="24"/>
      <w:lang w:val="en-GB"/>
    </w:rPr>
  </w:style>
  <w:style w:type="character" w:customStyle="1" w:styleId="Heading4Char">
    <w:name w:val="Heading 4 Char"/>
    <w:aliases w:val="Sub-Clause Sub-paragraph Char,Heading 4 Char Char Char Char Char"/>
    <w:link w:val="Heading4"/>
    <w:uiPriority w:val="99"/>
    <w:locked/>
    <w:rsid w:val="00C22EF7"/>
    <w:rPr>
      <w:rFonts w:ascii="Times New Roman" w:hAnsi="Times New Roman" w:cs="Times New Roman"/>
      <w:b/>
      <w:sz w:val="20"/>
      <w:lang w:eastAsia="lt-LT"/>
    </w:rPr>
  </w:style>
  <w:style w:type="character" w:customStyle="1" w:styleId="Heading5Char">
    <w:name w:val="Heading 5 Char"/>
    <w:link w:val="Heading5"/>
    <w:uiPriority w:val="99"/>
    <w:locked/>
    <w:rsid w:val="00C22EF7"/>
    <w:rPr>
      <w:rFonts w:ascii="Times New Roman" w:hAnsi="Times New Roman" w:cs="Times New Roman"/>
      <w:b/>
      <w:sz w:val="20"/>
      <w:lang w:eastAsia="lt-LT"/>
    </w:rPr>
  </w:style>
  <w:style w:type="character" w:customStyle="1" w:styleId="Heading6Char">
    <w:name w:val="Heading 6 Char"/>
    <w:link w:val="Heading6"/>
    <w:uiPriority w:val="99"/>
    <w:locked/>
    <w:rsid w:val="00C22EF7"/>
    <w:rPr>
      <w:rFonts w:ascii="Times New Roman" w:hAnsi="Times New Roman" w:cs="Times New Roman"/>
      <w:b/>
      <w:sz w:val="20"/>
      <w:lang w:eastAsia="lt-LT"/>
    </w:rPr>
  </w:style>
  <w:style w:type="character" w:customStyle="1" w:styleId="Heading7Char">
    <w:name w:val="Heading 7 Char"/>
    <w:link w:val="Heading7"/>
    <w:uiPriority w:val="99"/>
    <w:locked/>
    <w:rsid w:val="00C22EF7"/>
    <w:rPr>
      <w:rFonts w:ascii="Times New Roman" w:hAnsi="Times New Roman" w:cs="Times New Roman"/>
      <w:sz w:val="20"/>
      <w:lang w:eastAsia="lt-LT"/>
    </w:rPr>
  </w:style>
  <w:style w:type="character" w:customStyle="1" w:styleId="Heading8Char">
    <w:name w:val="Heading 8 Char"/>
    <w:link w:val="Heading8"/>
    <w:uiPriority w:val="99"/>
    <w:locked/>
    <w:rsid w:val="00C22EF7"/>
    <w:rPr>
      <w:rFonts w:ascii="Times New Roman" w:hAnsi="Times New Roman" w:cs="Times New Roman"/>
      <w:b/>
      <w:sz w:val="20"/>
      <w:lang w:eastAsia="lt-LT"/>
    </w:rPr>
  </w:style>
  <w:style w:type="character" w:customStyle="1" w:styleId="Heading9Char">
    <w:name w:val="Heading 9 Char"/>
    <w:link w:val="Heading9"/>
    <w:uiPriority w:val="99"/>
    <w:locked/>
    <w:rsid w:val="00F6648A"/>
    <w:rPr>
      <w:rFonts w:ascii="Times New Roman" w:hAnsi="Times New Roman" w:cs="Times New Roman"/>
      <w:b/>
      <w:sz w:val="20"/>
    </w:rPr>
  </w:style>
  <w:style w:type="paragraph" w:styleId="ListParagraph">
    <w:name w:val="List Paragraph"/>
    <w:basedOn w:val="Normal"/>
    <w:uiPriority w:val="34"/>
    <w:qFormat/>
    <w:rsid w:val="005F7B12"/>
    <w:pPr>
      <w:ind w:left="720"/>
      <w:contextualSpacing/>
    </w:pPr>
  </w:style>
  <w:style w:type="character" w:styleId="Hyperlink">
    <w:name w:val="Hyperlink"/>
    <w:uiPriority w:val="99"/>
    <w:rsid w:val="00851B16"/>
    <w:rPr>
      <w:rFonts w:cs="Times New Roman"/>
      <w:color w:val="0000FF"/>
      <w:u w:val="single"/>
    </w:rPr>
  </w:style>
  <w:style w:type="paragraph" w:styleId="BalloonText">
    <w:name w:val="Balloon Text"/>
    <w:basedOn w:val="Normal"/>
    <w:link w:val="BalloonTextChar"/>
    <w:uiPriority w:val="99"/>
    <w:rsid w:val="001808DB"/>
    <w:rPr>
      <w:rFonts w:ascii="Tahoma" w:hAnsi="Tahoma"/>
      <w:sz w:val="16"/>
      <w:szCs w:val="16"/>
      <w:lang w:val="en-GB" w:eastAsia="lt-LT"/>
    </w:rPr>
  </w:style>
  <w:style w:type="character" w:customStyle="1" w:styleId="BalloonTextChar">
    <w:name w:val="Balloon Text Char"/>
    <w:link w:val="BalloonText"/>
    <w:uiPriority w:val="99"/>
    <w:locked/>
    <w:rsid w:val="001808DB"/>
    <w:rPr>
      <w:rFonts w:ascii="Tahoma" w:hAnsi="Tahoma" w:cs="Times New Roman"/>
      <w:sz w:val="16"/>
      <w:lang w:val="en-GB"/>
    </w:rPr>
  </w:style>
  <w:style w:type="paragraph" w:styleId="Header">
    <w:name w:val="header"/>
    <w:aliases w:val=" Diagrama2,Diagrama2"/>
    <w:basedOn w:val="Normal"/>
    <w:link w:val="HeaderChar"/>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HeaderChar">
    <w:name w:val="Header Char"/>
    <w:aliases w:val=" Diagrama2 Char,Diagrama2 Char"/>
    <w:link w:val="Header"/>
    <w:uiPriority w:val="99"/>
    <w:locked/>
    <w:rsid w:val="00E629E9"/>
    <w:rPr>
      <w:rFonts w:ascii="Times New Roman" w:hAnsi="Times New Roman" w:cs="Times New Roman"/>
      <w:sz w:val="20"/>
      <w:lang w:val="en-GB"/>
    </w:rPr>
  </w:style>
  <w:style w:type="paragraph" w:styleId="NoSpacing">
    <w:name w:val="No Spacing"/>
    <w:qFormat/>
    <w:rsid w:val="00405475"/>
    <w:rPr>
      <w:rFonts w:cs="Calibri"/>
      <w:sz w:val="22"/>
      <w:szCs w:val="22"/>
      <w:lang w:eastAsia="en-US"/>
    </w:rPr>
  </w:style>
  <w:style w:type="character" w:styleId="LineNumber">
    <w:name w:val="line number"/>
    <w:uiPriority w:val="99"/>
    <w:semiHidden/>
    <w:rsid w:val="00846BA9"/>
    <w:rPr>
      <w:rFonts w:cs="Times New Roman"/>
    </w:rPr>
  </w:style>
  <w:style w:type="paragraph" w:styleId="Footer">
    <w:name w:val="footer"/>
    <w:basedOn w:val="Normal"/>
    <w:link w:val="FooterChar"/>
    <w:uiPriority w:val="99"/>
    <w:rsid w:val="00846BA9"/>
    <w:pPr>
      <w:tabs>
        <w:tab w:val="center" w:pos="4819"/>
        <w:tab w:val="right" w:pos="9638"/>
      </w:tabs>
    </w:pPr>
    <w:rPr>
      <w:lang w:val="en-GB" w:eastAsia="lt-LT"/>
    </w:rPr>
  </w:style>
  <w:style w:type="character" w:customStyle="1" w:styleId="FooterChar">
    <w:name w:val="Footer Char"/>
    <w:link w:val="Footer"/>
    <w:uiPriority w:val="99"/>
    <w:locked/>
    <w:rsid w:val="00846BA9"/>
    <w:rPr>
      <w:rFonts w:ascii="Times New Roman" w:hAnsi="Times New Roman" w:cs="Times New Roman"/>
      <w:sz w:val="24"/>
      <w:lang w:val="en-GB"/>
    </w:rPr>
  </w:style>
  <w:style w:type="paragraph" w:customStyle="1" w:styleId="DiagramaDiagrama">
    <w:name w:val="Diagrama Diagrama"/>
    <w:basedOn w:val="Normal"/>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BodyText">
    <w:name w:val="Body Text"/>
    <w:basedOn w:val="Normal"/>
    <w:link w:val="BodyTextChar"/>
    <w:uiPriority w:val="99"/>
    <w:rsid w:val="00485794"/>
    <w:rPr>
      <w:noProof/>
      <w:color w:val="FF6600"/>
      <w:sz w:val="20"/>
      <w:szCs w:val="20"/>
      <w:lang w:eastAsia="lt-LT"/>
    </w:rPr>
  </w:style>
  <w:style w:type="character" w:customStyle="1" w:styleId="BodyTextChar">
    <w:name w:val="Body Text Char"/>
    <w:link w:val="BodyText"/>
    <w:uiPriority w:val="99"/>
    <w:locked/>
    <w:rsid w:val="00485794"/>
    <w:rPr>
      <w:rFonts w:ascii="Times New Roman" w:hAnsi="Times New Roman" w:cs="Times New Roman"/>
      <w:noProof/>
      <w:color w:val="FF6600"/>
      <w:sz w:val="20"/>
      <w:lang w:eastAsia="lt-LT"/>
    </w:rPr>
  </w:style>
  <w:style w:type="paragraph" w:styleId="BodyText2">
    <w:name w:val="Body Text 2"/>
    <w:basedOn w:val="Normal"/>
    <w:link w:val="BodyText2Char"/>
    <w:uiPriority w:val="99"/>
    <w:rsid w:val="00485794"/>
    <w:rPr>
      <w:noProof/>
      <w:sz w:val="20"/>
      <w:szCs w:val="20"/>
      <w:lang w:eastAsia="lt-LT"/>
    </w:rPr>
  </w:style>
  <w:style w:type="character" w:customStyle="1" w:styleId="BodyText2Char">
    <w:name w:val="Body Text 2 Char"/>
    <w:link w:val="BodyText2"/>
    <w:uiPriority w:val="99"/>
    <w:locked/>
    <w:rsid w:val="00485794"/>
    <w:rPr>
      <w:rFonts w:ascii="Times New Roman" w:hAnsi="Times New Roman" w:cs="Times New Roman"/>
      <w:noProof/>
      <w:sz w:val="20"/>
      <w:lang w:eastAsia="lt-LT"/>
    </w:rPr>
  </w:style>
  <w:style w:type="paragraph" w:customStyle="1" w:styleId="Normal0">
    <w:name w:val="Normal~"/>
    <w:basedOn w:val="Normal"/>
    <w:uiPriority w:val="99"/>
    <w:rsid w:val="00485794"/>
    <w:pPr>
      <w:widowControl w:val="0"/>
    </w:pPr>
    <w:rPr>
      <w:noProof/>
      <w:sz w:val="20"/>
      <w:szCs w:val="20"/>
      <w:lang w:val="en-AU"/>
    </w:rPr>
  </w:style>
  <w:style w:type="paragraph" w:styleId="BodyTextIndent">
    <w:name w:val="Body Text Indent"/>
    <w:basedOn w:val="Normal"/>
    <w:link w:val="BodyTextIndentChar"/>
    <w:uiPriority w:val="99"/>
    <w:rsid w:val="00485794"/>
    <w:pPr>
      <w:spacing w:after="120"/>
      <w:ind w:left="283"/>
    </w:pPr>
    <w:rPr>
      <w:lang w:val="en-GB" w:eastAsia="lt-LT"/>
    </w:rPr>
  </w:style>
  <w:style w:type="character" w:customStyle="1" w:styleId="BodyTextIndentChar">
    <w:name w:val="Body Text Indent Char"/>
    <w:link w:val="BodyTextIndent"/>
    <w:uiPriority w:val="99"/>
    <w:locked/>
    <w:rsid w:val="00485794"/>
    <w:rPr>
      <w:rFonts w:ascii="Times New Roman" w:hAnsi="Times New Roman" w:cs="Times New Roman"/>
      <w:sz w:val="24"/>
      <w:lang w:val="en-GB"/>
    </w:rPr>
  </w:style>
  <w:style w:type="paragraph" w:customStyle="1" w:styleId="ColorfulList-Accent11">
    <w:name w:val="Colorful List - Accent 11"/>
    <w:basedOn w:val="Normal"/>
    <w:uiPriority w:val="99"/>
    <w:rsid w:val="00485794"/>
    <w:pPr>
      <w:spacing w:line="360" w:lineRule="auto"/>
      <w:ind w:left="720" w:firstLine="720"/>
      <w:contextualSpacing/>
      <w:jc w:val="both"/>
    </w:pPr>
    <w:rPr>
      <w:rFonts w:ascii="Calibri" w:eastAsia="Calibri" w:hAnsi="Calibri"/>
      <w:sz w:val="22"/>
      <w:szCs w:val="22"/>
    </w:rPr>
  </w:style>
  <w:style w:type="paragraph" w:styleId="NormalWeb">
    <w:name w:val="Normal (Web)"/>
    <w:basedOn w:val="Normal"/>
    <w:uiPriority w:val="99"/>
    <w:rsid w:val="00485794"/>
    <w:pPr>
      <w:spacing w:before="100" w:after="100"/>
    </w:pPr>
    <w:rPr>
      <w:szCs w:val="20"/>
    </w:rPr>
  </w:style>
  <w:style w:type="table" w:styleId="TableGrid">
    <w:name w:val="Table Grid"/>
    <w:basedOn w:val="TableNorma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uiPriority w:val="99"/>
    <w:rsid w:val="00FB4934"/>
    <w:rPr>
      <w:rFonts w:cs="Times New Roman"/>
      <w:sz w:val="16"/>
    </w:rPr>
  </w:style>
  <w:style w:type="paragraph" w:styleId="CommentText">
    <w:name w:val="annotation text"/>
    <w:basedOn w:val="Normal"/>
    <w:link w:val="CommentTextChar"/>
    <w:uiPriority w:val="99"/>
    <w:rsid w:val="00FB4934"/>
    <w:rPr>
      <w:sz w:val="20"/>
      <w:szCs w:val="20"/>
      <w:lang w:val="en-GB" w:eastAsia="lt-LT"/>
    </w:rPr>
  </w:style>
  <w:style w:type="character" w:customStyle="1" w:styleId="CommentTextChar">
    <w:name w:val="Comment Text Char"/>
    <w:link w:val="CommentText"/>
    <w:uiPriority w:val="99"/>
    <w:locked/>
    <w:rsid w:val="00FB4934"/>
    <w:rPr>
      <w:rFonts w:ascii="Times New Roman" w:hAnsi="Times New Roman" w:cs="Times New Roman"/>
      <w:sz w:val="20"/>
      <w:lang w:val="en-GB"/>
    </w:rPr>
  </w:style>
  <w:style w:type="paragraph" w:styleId="CommentSubject">
    <w:name w:val="annotation subject"/>
    <w:basedOn w:val="CommentText"/>
    <w:next w:val="CommentText"/>
    <w:link w:val="CommentSubjectChar"/>
    <w:uiPriority w:val="99"/>
    <w:rsid w:val="00FB4934"/>
    <w:rPr>
      <w:b/>
      <w:bCs/>
    </w:rPr>
  </w:style>
  <w:style w:type="character" w:customStyle="1" w:styleId="CommentSubjectChar">
    <w:name w:val="Comment Subject Char"/>
    <w:link w:val="CommentSubject"/>
    <w:uiPriority w:val="99"/>
    <w:locked/>
    <w:rsid w:val="00FB4934"/>
    <w:rPr>
      <w:rFonts w:ascii="Times New Roman" w:hAnsi="Times New Roman" w:cs="Times New Roman"/>
      <w:b/>
      <w:sz w:val="20"/>
      <w:lang w:val="en-GB"/>
    </w:rPr>
  </w:style>
  <w:style w:type="paragraph" w:styleId="TOC1">
    <w:name w:val="toc 1"/>
    <w:basedOn w:val="Normal"/>
    <w:next w:val="Normal"/>
    <w:autoRedefine/>
    <w:uiPriority w:val="99"/>
    <w:rsid w:val="00C22EF7"/>
    <w:pPr>
      <w:spacing w:line="360" w:lineRule="auto"/>
      <w:ind w:left="851"/>
      <w:jc w:val="both"/>
    </w:pPr>
    <w:rPr>
      <w:szCs w:val="20"/>
      <w:lang w:eastAsia="lt-LT"/>
    </w:rPr>
  </w:style>
  <w:style w:type="paragraph" w:customStyle="1" w:styleId="Point1">
    <w:name w:val="Point 1"/>
    <w:basedOn w:val="Normal"/>
    <w:uiPriority w:val="99"/>
    <w:rsid w:val="00C22EF7"/>
    <w:pPr>
      <w:spacing w:before="120" w:after="120"/>
      <w:ind w:left="1418" w:hanging="567"/>
      <w:jc w:val="both"/>
    </w:pPr>
    <w:rPr>
      <w:szCs w:val="20"/>
      <w:lang w:eastAsia="lt-LT"/>
    </w:rPr>
  </w:style>
  <w:style w:type="paragraph" w:styleId="BodyTextIndent3">
    <w:name w:val="Body Text Indent 3"/>
    <w:basedOn w:val="Normal"/>
    <w:link w:val="BodyTextIndent3Char"/>
    <w:uiPriority w:val="99"/>
    <w:rsid w:val="00C22EF7"/>
    <w:pPr>
      <w:tabs>
        <w:tab w:val="left" w:pos="4536"/>
      </w:tabs>
      <w:ind w:firstLine="2268"/>
      <w:jc w:val="both"/>
    </w:pPr>
    <w:rPr>
      <w:szCs w:val="20"/>
      <w:lang w:eastAsia="lt-LT"/>
    </w:rPr>
  </w:style>
  <w:style w:type="character" w:customStyle="1" w:styleId="BodyTextIndent3Char">
    <w:name w:val="Body Text Indent 3 Char"/>
    <w:link w:val="BodyTextIndent3"/>
    <w:uiPriority w:val="99"/>
    <w:locked/>
    <w:rsid w:val="00C22EF7"/>
    <w:rPr>
      <w:rFonts w:ascii="Times New Roman" w:hAnsi="Times New Roman" w:cs="Times New Roman"/>
      <w:sz w:val="20"/>
      <w:lang w:eastAsia="lt-LT"/>
    </w:rPr>
  </w:style>
  <w:style w:type="paragraph" w:styleId="BodyTextIndent2">
    <w:name w:val="Body Text Indent 2"/>
    <w:basedOn w:val="Normal"/>
    <w:link w:val="BodyTextIndent2Char"/>
    <w:uiPriority w:val="99"/>
    <w:rsid w:val="00C22EF7"/>
    <w:pPr>
      <w:ind w:left="720"/>
    </w:pPr>
    <w:rPr>
      <w:i/>
      <w:szCs w:val="20"/>
      <w:lang w:eastAsia="lt-LT"/>
    </w:rPr>
  </w:style>
  <w:style w:type="character" w:customStyle="1" w:styleId="BodyTextIndent2Char">
    <w:name w:val="Body Text Indent 2 Char"/>
    <w:link w:val="BodyTextIndent2"/>
    <w:uiPriority w:val="99"/>
    <w:locked/>
    <w:rsid w:val="00C22EF7"/>
    <w:rPr>
      <w:rFonts w:ascii="Times New Roman" w:hAnsi="Times New Roman" w:cs="Times New Roman"/>
      <w:i/>
      <w:sz w:val="20"/>
      <w:lang w:eastAsia="lt-LT"/>
    </w:rPr>
  </w:style>
  <w:style w:type="paragraph" w:styleId="BodyText3">
    <w:name w:val="Body Text 3"/>
    <w:basedOn w:val="Normal"/>
    <w:link w:val="BodyText3Char"/>
    <w:uiPriority w:val="99"/>
    <w:rsid w:val="00C22EF7"/>
    <w:pPr>
      <w:jc w:val="both"/>
    </w:pPr>
    <w:rPr>
      <w:szCs w:val="20"/>
      <w:lang w:eastAsia="lt-LT"/>
    </w:rPr>
  </w:style>
  <w:style w:type="character" w:customStyle="1" w:styleId="BodyText3Char">
    <w:name w:val="Body Text 3 Char"/>
    <w:link w:val="BodyText3"/>
    <w:uiPriority w:val="99"/>
    <w:locked/>
    <w:rsid w:val="00C22EF7"/>
    <w:rPr>
      <w:rFonts w:ascii="Times New Roman" w:hAnsi="Times New Roman" w:cs="Times New Roman"/>
      <w:sz w:val="20"/>
      <w:lang w:eastAsia="lt-LT"/>
    </w:rPr>
  </w:style>
  <w:style w:type="character" w:styleId="PageNumber">
    <w:name w:val="page number"/>
    <w:uiPriority w:val="99"/>
    <w:rsid w:val="00C22EF7"/>
    <w:rPr>
      <w:rFonts w:cs="Times New Roman"/>
    </w:rPr>
  </w:style>
  <w:style w:type="paragraph" w:styleId="Title">
    <w:name w:val="Title"/>
    <w:basedOn w:val="Normal"/>
    <w:link w:val="TitleChar"/>
    <w:uiPriority w:val="99"/>
    <w:qFormat/>
    <w:rsid w:val="00C22EF7"/>
    <w:pPr>
      <w:jc w:val="center"/>
    </w:pPr>
    <w:rPr>
      <w:b/>
      <w:szCs w:val="20"/>
      <w:lang w:eastAsia="lt-LT"/>
    </w:rPr>
  </w:style>
  <w:style w:type="character" w:customStyle="1" w:styleId="TitleChar">
    <w:name w:val="Title Char"/>
    <w:link w:val="Title"/>
    <w:uiPriority w:val="99"/>
    <w:locked/>
    <w:rsid w:val="00C22EF7"/>
    <w:rPr>
      <w:rFonts w:ascii="Times New Roman" w:hAnsi="Times New Roman" w:cs="Times New Roman"/>
      <w:b/>
      <w:sz w:val="20"/>
    </w:rPr>
  </w:style>
  <w:style w:type="paragraph" w:customStyle="1" w:styleId="Debesliotekstas1">
    <w:name w:val="Debesėlio tekstas1"/>
    <w:basedOn w:val="Normal"/>
    <w:uiPriority w:val="99"/>
    <w:semiHidden/>
    <w:rsid w:val="00C22EF7"/>
    <w:rPr>
      <w:rFonts w:ascii="Tahoma" w:hAnsi="Tahoma" w:cs="Tahoma"/>
      <w:sz w:val="16"/>
      <w:szCs w:val="16"/>
      <w:lang w:eastAsia="lt-LT"/>
    </w:rPr>
  </w:style>
  <w:style w:type="paragraph" w:styleId="Caption">
    <w:name w:val="caption"/>
    <w:basedOn w:val="Normal"/>
    <w:next w:val="Normal"/>
    <w:uiPriority w:val="99"/>
    <w:qFormat/>
    <w:rsid w:val="00C22EF7"/>
    <w:rPr>
      <w:b/>
      <w:bCs/>
    </w:rPr>
  </w:style>
  <w:style w:type="character" w:styleId="FollowedHyperlink">
    <w:name w:val="FollowedHyperlink"/>
    <w:uiPriority w:val="99"/>
    <w:rsid w:val="00C22EF7"/>
    <w:rPr>
      <w:rFonts w:cs="Times New Roman"/>
      <w:color w:val="800080"/>
      <w:u w:val="single"/>
    </w:rPr>
  </w:style>
  <w:style w:type="paragraph" w:styleId="DocumentMap">
    <w:name w:val="Document Map"/>
    <w:basedOn w:val="Normal"/>
    <w:link w:val="DocumentMapChar"/>
    <w:uiPriority w:val="99"/>
    <w:semiHidden/>
    <w:rsid w:val="00C22EF7"/>
    <w:pPr>
      <w:shd w:val="clear" w:color="auto" w:fill="000080"/>
    </w:pPr>
    <w:rPr>
      <w:rFonts w:ascii="Tahoma" w:hAnsi="Tahoma"/>
      <w:szCs w:val="20"/>
      <w:lang w:eastAsia="lt-LT"/>
    </w:rPr>
  </w:style>
  <w:style w:type="character" w:customStyle="1" w:styleId="DocumentMapChar">
    <w:name w:val="Document Map Char"/>
    <w:link w:val="DocumentMap"/>
    <w:uiPriority w:val="99"/>
    <w:semiHidden/>
    <w:locked/>
    <w:rsid w:val="00C22EF7"/>
    <w:rPr>
      <w:rFonts w:ascii="Tahoma" w:hAnsi="Tahoma" w:cs="Times New Roman"/>
      <w:sz w:val="20"/>
      <w:shd w:val="clear" w:color="auto" w:fill="000080"/>
      <w:lang w:eastAsia="lt-LT"/>
    </w:rPr>
  </w:style>
  <w:style w:type="paragraph" w:styleId="Subtitle">
    <w:name w:val="Subtitle"/>
    <w:basedOn w:val="Normal"/>
    <w:link w:val="SubtitleChar"/>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SubtitleChar">
    <w:name w:val="Subtitle Char"/>
    <w:link w:val="Subtitle"/>
    <w:uiPriority w:val="99"/>
    <w:locked/>
    <w:rsid w:val="00C22EF7"/>
    <w:rPr>
      <w:rFonts w:ascii="Arial" w:eastAsia="Times New Roman" w:hAnsi="Arial"/>
      <w:b/>
      <w:sz w:val="28"/>
      <w:lang w:val="fr-BE"/>
    </w:rPr>
  </w:style>
  <w:style w:type="paragraph" w:styleId="ListNumber2">
    <w:name w:val="List Number 2"/>
    <w:basedOn w:val="Normal"/>
    <w:uiPriority w:val="99"/>
    <w:rsid w:val="00C22EF7"/>
    <w:pPr>
      <w:tabs>
        <w:tab w:val="num" w:pos="643"/>
      </w:tabs>
      <w:ind w:left="643" w:hanging="360"/>
    </w:pPr>
    <w:rPr>
      <w:sz w:val="20"/>
      <w:szCs w:val="20"/>
    </w:rPr>
  </w:style>
  <w:style w:type="paragraph" w:customStyle="1" w:styleId="Style4">
    <w:name w:val="Style4"/>
    <w:basedOn w:val="Heading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0"/>
    <w:uiPriority w:val="99"/>
    <w:rsid w:val="00C22EF7"/>
    <w:pPr>
      <w:snapToGrid w:val="0"/>
      <w:ind w:firstLine="312"/>
      <w:jc w:val="both"/>
    </w:pPr>
    <w:rPr>
      <w:rFonts w:ascii="TimesLT" w:hAnsi="TimesLT"/>
      <w:sz w:val="22"/>
      <w:szCs w:val="22"/>
      <w:lang w:val="en-US"/>
    </w:rPr>
  </w:style>
  <w:style w:type="character" w:customStyle="1" w:styleId="BodytextChar0">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Normal"/>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Normal"/>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Preformatted">
    <w:name w:val="HTML Preformatted"/>
    <w:basedOn w:val="Normal"/>
    <w:link w:val="HTMLPreformattedChar"/>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PreformattedChar">
    <w:name w:val="HTML Preformatted Char"/>
    <w:link w:val="HTMLPreformatted"/>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Normal"/>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Normal"/>
    <w:uiPriority w:val="99"/>
    <w:rsid w:val="00C22EF7"/>
    <w:pPr>
      <w:spacing w:before="40" w:after="40"/>
    </w:pPr>
    <w:rPr>
      <w:rFonts w:ascii="Arial" w:hAnsi="Arial"/>
      <w:sz w:val="16"/>
      <w:szCs w:val="20"/>
      <w:lang w:val="en-US"/>
    </w:rPr>
  </w:style>
  <w:style w:type="paragraph" w:customStyle="1" w:styleId="Alnostext">
    <w:name w:val="Alnos text"/>
    <w:basedOn w:val="Normal"/>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Normal"/>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Normal"/>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Normal"/>
    <w:uiPriority w:val="99"/>
    <w:rsid w:val="00C22EF7"/>
    <w:rPr>
      <w:rFonts w:ascii="Arial" w:hAnsi="Arial"/>
      <w:sz w:val="20"/>
      <w:lang w:eastAsia="lt-LT"/>
    </w:rPr>
  </w:style>
  <w:style w:type="paragraph" w:customStyle="1" w:styleId="Bauteilberschrift">
    <w:name w:val="Bauteilüberschrift"/>
    <w:next w:val="Normal"/>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Normal"/>
    <w:uiPriority w:val="99"/>
    <w:rsid w:val="00C22EF7"/>
    <w:rPr>
      <w:rFonts w:ascii="Arial" w:hAnsi="Arial"/>
      <w:sz w:val="16"/>
      <w:lang w:eastAsia="lt-LT"/>
    </w:rPr>
  </w:style>
  <w:style w:type="paragraph" w:customStyle="1" w:styleId="Artikel">
    <w:name w:val="Artikel"/>
    <w:basedOn w:val="Normal"/>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Normal"/>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Normal"/>
    <w:uiPriority w:val="99"/>
    <w:rsid w:val="00C22EF7"/>
    <w:rPr>
      <w:rFonts w:ascii="Arial" w:hAnsi="Arial"/>
      <w:sz w:val="20"/>
      <w:lang w:eastAsia="lt-LT"/>
    </w:rPr>
  </w:style>
  <w:style w:type="paragraph" w:customStyle="1" w:styleId="Markovariable">
    <w:name w:val="Markovariable"/>
    <w:basedOn w:val="Normal"/>
    <w:uiPriority w:val="99"/>
    <w:rsid w:val="00C22EF7"/>
    <w:rPr>
      <w:rFonts w:ascii="Arial" w:hAnsi="Arial"/>
      <w:vanish/>
      <w:color w:val="0000FF"/>
      <w:sz w:val="20"/>
      <w:lang w:eastAsia="lt-LT"/>
    </w:rPr>
  </w:style>
  <w:style w:type="paragraph" w:customStyle="1" w:styleId="Position">
    <w:name w:val="Position"/>
    <w:basedOn w:val="Normal"/>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Normal"/>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Normal"/>
    <w:uiPriority w:val="99"/>
    <w:rsid w:val="00C22EF7"/>
    <w:rPr>
      <w:rFonts w:ascii="Arial" w:eastAsia="MS Mincho" w:hAnsi="Arial"/>
      <w:kern w:val="28"/>
      <w:sz w:val="22"/>
      <w:szCs w:val="20"/>
    </w:rPr>
  </w:style>
  <w:style w:type="character" w:styleId="Strong">
    <w:name w:val="Strong"/>
    <w:uiPriority w:val="99"/>
    <w:qFormat/>
    <w:rsid w:val="00C22EF7"/>
    <w:rPr>
      <w:rFonts w:cs="Times New Roman"/>
      <w:b/>
    </w:rPr>
  </w:style>
  <w:style w:type="paragraph" w:styleId="List">
    <w:name w:val="List"/>
    <w:basedOn w:val="Normal"/>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BlockText">
    <w:name w:val="Block Text"/>
    <w:basedOn w:val="Normal"/>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0">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Normal"/>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Normal"/>
    <w:uiPriority w:val="99"/>
    <w:rsid w:val="00B576D3"/>
    <w:pPr>
      <w:tabs>
        <w:tab w:val="left" w:pos="851"/>
      </w:tabs>
      <w:suppressAutoHyphens/>
      <w:jc w:val="center"/>
    </w:pPr>
    <w:rPr>
      <w:b/>
      <w:bCs/>
      <w:szCs w:val="20"/>
      <w:lang w:eastAsia="ar-SA"/>
    </w:rPr>
  </w:style>
  <w:style w:type="paragraph" w:customStyle="1" w:styleId="1LaikopressC00">
    <w:name w:val="1: Laiðko press C0"/>
    <w:basedOn w:val="Normal"/>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Normal"/>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Normal"/>
    <w:uiPriority w:val="99"/>
    <w:rsid w:val="00884E6A"/>
    <w:pPr>
      <w:widowControl w:val="0"/>
      <w:suppressLineNumbers/>
      <w:suppressAutoHyphens/>
    </w:pPr>
    <w:rPr>
      <w:rFonts w:eastAsia="SimSun" w:cs="Mangal"/>
      <w:kern w:val="2"/>
      <w:lang w:eastAsia="hi-IN" w:bidi="hi-IN"/>
    </w:rPr>
  </w:style>
  <w:style w:type="paragraph" w:styleId="Revision">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
    <w:name w:val="Antraštė1"/>
    <w:basedOn w:val="Normal"/>
    <w:next w:val="BodyText"/>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Normal"/>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BookTitle">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Normal"/>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Normal"/>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Normal"/>
    <w:uiPriority w:val="99"/>
    <w:rsid w:val="00F5187F"/>
    <w:pPr>
      <w:spacing w:before="200"/>
      <w:jc w:val="both"/>
    </w:pPr>
    <w:rPr>
      <w:sz w:val="22"/>
      <w:szCs w:val="22"/>
    </w:rPr>
  </w:style>
  <w:style w:type="character" w:customStyle="1" w:styleId="Pagrindinistekstas">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Normal"/>
    <w:link w:val="Pagrindinistekstas"/>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Normal"/>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Normal"/>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Normal"/>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Normal"/>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Normal"/>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Normal"/>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Normal"/>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Normal"/>
    <w:uiPriority w:val="99"/>
    <w:rsid w:val="00EE4D6B"/>
    <w:pPr>
      <w:widowControl w:val="0"/>
      <w:autoSpaceDE w:val="0"/>
      <w:autoSpaceDN w:val="0"/>
      <w:adjustRightInd w:val="0"/>
    </w:pPr>
    <w:rPr>
      <w:lang w:eastAsia="lt-LT"/>
    </w:rPr>
  </w:style>
  <w:style w:type="paragraph" w:customStyle="1" w:styleId="Style25">
    <w:name w:val="Style25"/>
    <w:basedOn w:val="Normal"/>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Normal"/>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Normal"/>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Normal"/>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Normal"/>
    <w:uiPriority w:val="99"/>
    <w:rsid w:val="00EE4D6B"/>
    <w:pPr>
      <w:widowControl w:val="0"/>
      <w:autoSpaceDE w:val="0"/>
      <w:autoSpaceDN w:val="0"/>
      <w:adjustRightInd w:val="0"/>
    </w:pPr>
    <w:rPr>
      <w:lang w:eastAsia="lt-LT"/>
    </w:rPr>
  </w:style>
  <w:style w:type="paragraph" w:customStyle="1" w:styleId="Style45">
    <w:name w:val="Style45"/>
    <w:basedOn w:val="Normal"/>
    <w:uiPriority w:val="99"/>
    <w:rsid w:val="00EE4D6B"/>
    <w:pPr>
      <w:widowControl w:val="0"/>
      <w:autoSpaceDE w:val="0"/>
      <w:autoSpaceDN w:val="0"/>
      <w:adjustRightInd w:val="0"/>
    </w:pPr>
    <w:rPr>
      <w:lang w:eastAsia="lt-LT"/>
    </w:rPr>
  </w:style>
  <w:style w:type="paragraph" w:customStyle="1" w:styleId="Style64">
    <w:name w:val="Style64"/>
    <w:basedOn w:val="Normal"/>
    <w:uiPriority w:val="99"/>
    <w:rsid w:val="00EE4D6B"/>
    <w:pPr>
      <w:widowControl w:val="0"/>
      <w:autoSpaceDE w:val="0"/>
      <w:autoSpaceDN w:val="0"/>
      <w:adjustRightInd w:val="0"/>
    </w:pPr>
    <w:rPr>
      <w:lang w:eastAsia="lt-LT"/>
    </w:rPr>
  </w:style>
  <w:style w:type="paragraph" w:customStyle="1" w:styleId="Style65">
    <w:name w:val="Style65"/>
    <w:basedOn w:val="Normal"/>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Normal"/>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Normal"/>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Normal"/>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Normal"/>
    <w:rsid w:val="00D97B69"/>
    <w:pPr>
      <w:numPr>
        <w:ilvl w:val="1"/>
        <w:numId w:val="6"/>
      </w:numPr>
      <w:suppressAutoHyphens/>
      <w:jc w:val="both"/>
    </w:pPr>
    <w:rPr>
      <w:lang w:eastAsia="ar-SA"/>
    </w:rPr>
  </w:style>
  <w:style w:type="paragraph" w:customStyle="1" w:styleId="WW-BodyTextIndent3">
    <w:name w:val="WW-Body Text Indent 3"/>
    <w:basedOn w:val="Normal"/>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IntenseReference">
    <w:name w:val="Intense Reference"/>
    <w:uiPriority w:val="32"/>
    <w:qFormat/>
    <w:rsid w:val="00264454"/>
    <w:rPr>
      <w:b/>
      <w:bCs/>
      <w:smallCaps/>
      <w:color w:val="5B9BD5"/>
      <w:spacing w:val="5"/>
    </w:rPr>
  </w:style>
  <w:style w:type="paragraph" w:styleId="EnvelopeReturn">
    <w:name w:val="envelope return"/>
    <w:basedOn w:val="Normal"/>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DefaultParagraphFont"/>
    <w:link w:val="Tablecaption0"/>
    <w:rsid w:val="00481F55"/>
    <w:rPr>
      <w:rFonts w:ascii="Times New Roman" w:eastAsia="Times New Roman" w:hAnsi="Times New Roman"/>
      <w:b/>
      <w:bCs/>
      <w:shd w:val="clear" w:color="auto" w:fill="FFFFFF"/>
    </w:rPr>
  </w:style>
  <w:style w:type="paragraph" w:customStyle="1" w:styleId="Tablecaption0">
    <w:name w:val="Table caption"/>
    <w:basedOn w:val="Normal"/>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DefaultParagraphFont"/>
    <w:rsid w:val="00243A36"/>
  </w:style>
  <w:style w:type="paragraph" w:customStyle="1" w:styleId="Normal10">
    <w:name w:val="Normal1"/>
    <w:basedOn w:val="Normal"/>
    <w:rsid w:val="00243A36"/>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TotalTime>
  <Pages>2</Pages>
  <Words>2778</Words>
  <Characters>1585</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4355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139</cp:revision>
  <cp:lastPrinted>2016-06-30T12:50:00Z</cp:lastPrinted>
  <dcterms:created xsi:type="dcterms:W3CDTF">2017-11-20T08:19:00Z</dcterms:created>
  <dcterms:modified xsi:type="dcterms:W3CDTF">2025-12-18T12:17:00Z</dcterms:modified>
</cp:coreProperties>
</file>